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A1" w:rsidRPr="00F446A1" w:rsidRDefault="00F446A1" w:rsidP="00F446A1">
      <w:r w:rsidRPr="00F446A1">
        <w:rPr>
          <w:b/>
          <w:bCs/>
        </w:rPr>
        <w:t>Планируемые результаты Личностные результаты: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целостный, социально ориентированный взгляд  на мир в его органичном единстве и разнообразии природы, культур, народов и религий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уважительное отношение к культуре других народов: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эстетические потребности, ценности  и чувства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F446A1" w:rsidRPr="00F446A1" w:rsidRDefault="00F446A1" w:rsidP="00F446A1"/>
    <w:p w:rsidR="00F446A1" w:rsidRPr="00F446A1" w:rsidRDefault="00F446A1" w:rsidP="00F446A1">
      <w:proofErr w:type="spellStart"/>
      <w:r w:rsidRPr="00F446A1">
        <w:rPr>
          <w:b/>
          <w:bCs/>
        </w:rPr>
        <w:t>Метапредметные</w:t>
      </w:r>
      <w:proofErr w:type="spellEnd"/>
      <w:r w:rsidRPr="00F446A1">
        <w:rPr>
          <w:b/>
          <w:bCs/>
        </w:rPr>
        <w:t xml:space="preserve"> результаты:</w:t>
      </w:r>
    </w:p>
    <w:p w:rsidR="00F446A1" w:rsidRPr="00F446A1" w:rsidRDefault="00F446A1" w:rsidP="00F446A1">
      <w:pPr>
        <w:rPr>
          <w:b/>
          <w:bCs/>
        </w:rPr>
      </w:pP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способность принимать и сохранять цели и задачи учебной деятельности, поиска средств ее осуществления.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освоены начальные формы познавательной и личностной рефлексии.</w:t>
      </w:r>
    </w:p>
    <w:p w:rsidR="00F446A1" w:rsidRPr="00F446A1" w:rsidRDefault="00F446A1" w:rsidP="00F446A1">
      <w:pPr>
        <w:numPr>
          <w:ilvl w:val="2"/>
          <w:numId w:val="15"/>
        </w:numPr>
      </w:pPr>
      <w:proofErr w:type="gramStart"/>
      <w:r w:rsidRPr="00F446A1"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овладение логическими действиями сравнения, анализа, синтеза, обобщения, установления аналогий</w:t>
      </w:r>
    </w:p>
    <w:p w:rsidR="00F446A1" w:rsidRPr="00F446A1" w:rsidRDefault="00F446A1" w:rsidP="00F446A1">
      <w:pPr>
        <w:numPr>
          <w:ilvl w:val="2"/>
          <w:numId w:val="15"/>
        </w:numPr>
      </w:pPr>
      <w:r w:rsidRPr="00F446A1">
        <w:t>умение  осуществлять  информационную,  познавательную  и  практическую  деятельность  с  использованием  различных   средств информации и коммуникации</w:t>
      </w:r>
    </w:p>
    <w:p w:rsidR="00F446A1" w:rsidRPr="00F446A1" w:rsidRDefault="00F446A1" w:rsidP="00F446A1"/>
    <w:p w:rsidR="00F446A1" w:rsidRPr="00F446A1" w:rsidRDefault="00F446A1" w:rsidP="00F446A1">
      <w:r w:rsidRPr="00F446A1">
        <w:rPr>
          <w:b/>
          <w:bCs/>
        </w:rPr>
        <w:t>Предметные результаты</w:t>
      </w:r>
    </w:p>
    <w:p w:rsidR="00F446A1" w:rsidRPr="00F446A1" w:rsidRDefault="00F446A1" w:rsidP="00F446A1">
      <w:r w:rsidRPr="00F446A1">
        <w:t xml:space="preserve">В результате изучения музыки на ступени начального общего образования у </w:t>
      </w:r>
      <w:proofErr w:type="gramStart"/>
      <w:r w:rsidRPr="00F446A1">
        <w:t>обучающихся</w:t>
      </w:r>
      <w:proofErr w:type="gramEnd"/>
      <w:r w:rsidRPr="00F446A1">
        <w:t xml:space="preserve"> будут сформированы:</w:t>
      </w:r>
    </w:p>
    <w:p w:rsidR="00F446A1" w:rsidRPr="00F446A1" w:rsidRDefault="00F446A1" w:rsidP="00F446A1">
      <w:pPr>
        <w:numPr>
          <w:ilvl w:val="3"/>
          <w:numId w:val="15"/>
        </w:numPr>
      </w:pPr>
      <w:r w:rsidRPr="00F446A1">
        <w:t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</w:t>
      </w:r>
    </w:p>
    <w:p w:rsidR="00F446A1" w:rsidRPr="00F446A1" w:rsidRDefault="00F446A1" w:rsidP="00F446A1">
      <w:pPr>
        <w:numPr>
          <w:ilvl w:val="3"/>
          <w:numId w:val="15"/>
        </w:numPr>
      </w:pPr>
      <w:r w:rsidRPr="00F446A1">
        <w:t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</w:t>
      </w:r>
    </w:p>
    <w:p w:rsidR="00F446A1" w:rsidRDefault="00F446A1" w:rsidP="00F446A1">
      <w:pPr>
        <w:numPr>
          <w:ilvl w:val="0"/>
          <w:numId w:val="14"/>
        </w:numPr>
      </w:pPr>
      <w:r w:rsidRPr="00F446A1">
        <w:t>начнут развиваться образное и ассоциативное мышление и воображение, музыкальная память и слух, певческий голос, учебн</w:t>
      </w:r>
      <w:proofErr w:type="gramStart"/>
      <w:r w:rsidRPr="00F446A1">
        <w:t>о-</w:t>
      </w:r>
      <w:proofErr w:type="gramEnd"/>
      <w:r w:rsidRPr="00F446A1">
        <w:t xml:space="preserve"> творческие способности в различных видах музыкальной деятельности.</w:t>
      </w:r>
    </w:p>
    <w:p w:rsidR="00F446A1" w:rsidRDefault="00F446A1" w:rsidP="00F446A1">
      <w:pPr>
        <w:numPr>
          <w:ilvl w:val="0"/>
          <w:numId w:val="14"/>
        </w:numPr>
      </w:pPr>
      <w:r w:rsidRPr="00F446A1">
        <w:t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</w:t>
      </w:r>
    </w:p>
    <w:p w:rsidR="00F446A1" w:rsidRPr="00F446A1" w:rsidRDefault="00F446A1" w:rsidP="00F446A1">
      <w:pPr>
        <w:pStyle w:val="a7"/>
        <w:numPr>
          <w:ilvl w:val="0"/>
          <w:numId w:val="14"/>
        </w:numPr>
      </w:pPr>
      <w:r w:rsidRPr="00F446A1">
        <w:t xml:space="preserve">воспитаны нравственные и эстетические чувства: любовь к Родине, гордость за достижения отечественного и мирового </w:t>
      </w:r>
      <w:r>
        <w:t xml:space="preserve">  </w:t>
      </w:r>
      <w:r w:rsidRPr="00F446A1">
        <w:t>музыкального искусства, уважение к истории и духовным традициям России, музыкальной культуре её народов;</w:t>
      </w:r>
    </w:p>
    <w:p w:rsidR="00F446A1" w:rsidRPr="00F446A1" w:rsidRDefault="00F446A1" w:rsidP="00F446A1">
      <w:pPr>
        <w:sectPr w:rsidR="00F446A1" w:rsidRPr="00F446A1" w:rsidSect="00F446A1">
          <w:pgSz w:w="16840" w:h="11910" w:orient="landscape"/>
          <w:pgMar w:top="709" w:right="1531" w:bottom="426" w:left="1418" w:header="720" w:footer="720" w:gutter="0"/>
          <w:cols w:space="720"/>
          <w:noEndnote/>
        </w:sectPr>
      </w:pPr>
    </w:p>
    <w:p w:rsidR="00F446A1" w:rsidRPr="00F446A1" w:rsidRDefault="00F446A1" w:rsidP="00F446A1">
      <w:pPr>
        <w:numPr>
          <w:ilvl w:val="0"/>
          <w:numId w:val="14"/>
        </w:numPr>
      </w:pPr>
      <w:r w:rsidRPr="00F446A1">
        <w:lastRenderedPageBreak/>
        <w:t>начнут развиваться образное и ассоциативное мышление и воображение, музыкальная память и слух, певческий голос, учебн</w:t>
      </w:r>
      <w:proofErr w:type="gramStart"/>
      <w:r w:rsidRPr="00F446A1">
        <w:t>о-</w:t>
      </w:r>
      <w:proofErr w:type="gramEnd"/>
      <w:r w:rsidRPr="00F446A1">
        <w:t xml:space="preserve"> творческие способности в различных видах музыкальной деятельности.</w:t>
      </w:r>
    </w:p>
    <w:p w:rsidR="00F446A1" w:rsidRPr="00F446A1" w:rsidRDefault="00F446A1" w:rsidP="00F446A1">
      <w:pPr>
        <w:rPr>
          <w:b/>
          <w:bCs/>
        </w:rPr>
      </w:pPr>
    </w:p>
    <w:p w:rsidR="00F446A1" w:rsidRPr="00F446A1" w:rsidRDefault="00F446A1" w:rsidP="00F446A1">
      <w:pPr>
        <w:rPr>
          <w:b/>
          <w:bCs/>
        </w:rPr>
      </w:pPr>
    </w:p>
    <w:p w:rsidR="00F446A1" w:rsidRPr="00F446A1" w:rsidRDefault="00F446A1" w:rsidP="00F446A1">
      <w:pPr>
        <w:rPr>
          <w:b/>
          <w:bCs/>
        </w:rPr>
      </w:pPr>
    </w:p>
    <w:p w:rsidR="00F446A1" w:rsidRPr="00F446A1" w:rsidRDefault="00F446A1" w:rsidP="00F446A1">
      <w:r w:rsidRPr="00F446A1">
        <w:rPr>
          <w:b/>
          <w:bCs/>
        </w:rPr>
        <w:t>Содержание программы учебного предмета «Музыка»</w:t>
      </w:r>
    </w:p>
    <w:p w:rsidR="00F446A1" w:rsidRPr="00F446A1" w:rsidRDefault="00F446A1" w:rsidP="00F446A1">
      <w:r w:rsidRPr="00F446A1">
        <w:t xml:space="preserve">Основное содержание курса представлено следующими содержательными линиями: </w:t>
      </w:r>
      <w:r w:rsidRPr="00F446A1">
        <w:rPr>
          <w:b/>
          <w:bCs/>
        </w:rPr>
        <w:t xml:space="preserve">«Музыка в жизни человека», «Основные закономерности музыкального искусства», « Музыкальная картина мира». </w:t>
      </w:r>
      <w:r w:rsidRPr="00F446A1">
        <w:t>Такое построение программы допускает разнообразные варианты структурирования содержания учебников, различное распределение учебного материала и времени для его изучения.</w:t>
      </w:r>
    </w:p>
    <w:p w:rsidR="00F446A1" w:rsidRPr="00F446A1" w:rsidRDefault="00F446A1" w:rsidP="00F446A1">
      <w:r w:rsidRPr="00F446A1">
        <w:t xml:space="preserve">V. Проектирование </w:t>
      </w:r>
      <w:proofErr w:type="gramStart"/>
      <w:r w:rsidRPr="00F446A1">
        <w:t>региональной</w:t>
      </w:r>
      <w:proofErr w:type="gramEnd"/>
      <w:r w:rsidRPr="00F446A1">
        <w:t xml:space="preserve"> /этнокультурной</w:t>
      </w:r>
    </w:p>
    <w:p w:rsidR="00F446A1" w:rsidRPr="00F446A1" w:rsidRDefault="00F446A1" w:rsidP="00F446A1">
      <w:r w:rsidRPr="00F446A1">
        <w:t xml:space="preserve">Согласно официальному документу письмо Министерства образования и науки Республики Татарстан от 18 января 2007г. N252/7 «Об особенностях преподавания учебного предмета «Музыка» в условиях введения федерального компонента государственного  стандарта общего образования» на всех ступенях освоения предмета «Музыка» предусмотрено изучение региональной/этнокультурной составляющей, в содержание которой включено изучение музыкального наследия народов Татарстана и Поволжья. При ее реализации рекомендуется использовать программы, учебно-методические комплексы, рекомендованные и допущенные </w:t>
      </w:r>
      <w:proofErr w:type="spellStart"/>
      <w:r w:rsidRPr="00F446A1">
        <w:t>МОиН</w:t>
      </w:r>
      <w:proofErr w:type="spellEnd"/>
      <w:r w:rsidRPr="00F446A1">
        <w:t xml:space="preserve"> РТ</w:t>
      </w:r>
    </w:p>
    <w:p w:rsidR="00F446A1" w:rsidRPr="00F446A1" w:rsidRDefault="00F446A1" w:rsidP="00F446A1"/>
    <w:tbl>
      <w:tblPr>
        <w:tblpPr w:leftFromText="180" w:rightFromText="180" w:vertAnchor="text" w:horzAnchor="margin" w:tblpY="-5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0"/>
        <w:gridCol w:w="6853"/>
        <w:gridCol w:w="1843"/>
      </w:tblGrid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№</w:t>
            </w:r>
            <w:proofErr w:type="gramStart"/>
            <w:r w:rsidRPr="00F446A1">
              <w:rPr>
                <w:b/>
                <w:bCs/>
              </w:rPr>
              <w:t>п</w:t>
            </w:r>
            <w:proofErr w:type="gramEnd"/>
            <w:r w:rsidRPr="00F446A1">
              <w:rPr>
                <w:b/>
                <w:bCs/>
              </w:rPr>
              <w:t>/п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Наименование разделов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Всего часов</w:t>
            </w:r>
          </w:p>
        </w:tc>
      </w:tr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1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Россия – Родина моя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3</w:t>
            </w:r>
          </w:p>
        </w:tc>
      </w:tr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2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День, полный событий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6</w:t>
            </w:r>
          </w:p>
        </w:tc>
      </w:tr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3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О России петь – что стремиться в храм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7</w:t>
            </w:r>
          </w:p>
        </w:tc>
      </w:tr>
      <w:tr w:rsidR="00F446A1" w:rsidRPr="00F446A1" w:rsidTr="00843F82">
        <w:trPr>
          <w:trHeight w:hRule="exact" w:val="288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4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Гори, гори ясно, чтобы не погасло!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4</w:t>
            </w:r>
          </w:p>
        </w:tc>
      </w:tr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5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В музыкальном театре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3</w:t>
            </w:r>
          </w:p>
        </w:tc>
      </w:tr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7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В концертном зале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3</w:t>
            </w:r>
          </w:p>
        </w:tc>
      </w:tr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8</w:t>
            </w:r>
          </w:p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Чтоб музыкантом быть, так надобно уменье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5</w:t>
            </w:r>
          </w:p>
        </w:tc>
      </w:tr>
      <w:tr w:rsidR="00F446A1" w:rsidRPr="00F446A1" w:rsidTr="00843F82">
        <w:trPr>
          <w:trHeight w:hRule="exact" w:val="286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  <w:tc>
          <w:tcPr>
            <w:tcW w:w="6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34</w:t>
            </w:r>
          </w:p>
        </w:tc>
      </w:tr>
    </w:tbl>
    <w:p w:rsidR="00F446A1" w:rsidRPr="00F446A1" w:rsidRDefault="00F446A1" w:rsidP="00F446A1"/>
    <w:p w:rsidR="00F446A1" w:rsidRPr="00F446A1" w:rsidRDefault="00F446A1" w:rsidP="00F446A1"/>
    <w:p w:rsidR="00F446A1" w:rsidRPr="00F446A1" w:rsidRDefault="00F446A1" w:rsidP="00F446A1">
      <w:pPr>
        <w:sectPr w:rsidR="00F446A1" w:rsidRPr="00F446A1" w:rsidSect="00F446A1">
          <w:pgSz w:w="16840" w:h="11910" w:orient="landscape"/>
          <w:pgMar w:top="709" w:right="1140" w:bottom="280" w:left="1701" w:header="720" w:footer="720" w:gutter="0"/>
          <w:cols w:space="720" w:equalWidth="0">
            <w:col w:w="13999"/>
          </w:cols>
          <w:noEndnote/>
        </w:sectPr>
      </w:pPr>
    </w:p>
    <w:p w:rsidR="00F446A1" w:rsidRDefault="00F446A1" w:rsidP="00F446A1">
      <w:pPr>
        <w:jc w:val="center"/>
        <w:rPr>
          <w:b/>
          <w:bCs/>
        </w:rPr>
      </w:pPr>
      <w:r w:rsidRPr="00F446A1">
        <w:rPr>
          <w:b/>
          <w:bCs/>
        </w:rPr>
        <w:lastRenderedPageBreak/>
        <w:t>Календарно — тематическое планирование уроков музыки во 2 классе</w:t>
      </w:r>
    </w:p>
    <w:p w:rsidR="00F446A1" w:rsidRPr="00F446A1" w:rsidRDefault="00F446A1" w:rsidP="00F446A1">
      <w:pPr>
        <w:jc w:val="center"/>
      </w:pPr>
      <w:r w:rsidRPr="00F446A1">
        <w:rPr>
          <w:b/>
          <w:bCs/>
        </w:rPr>
        <w:t xml:space="preserve">УМК «Перспектива» авторы: учебников </w:t>
      </w:r>
      <w:proofErr w:type="spellStart"/>
      <w:r w:rsidRPr="00F446A1">
        <w:rPr>
          <w:b/>
          <w:bCs/>
        </w:rPr>
        <w:t>Г.П.Сергеева</w:t>
      </w:r>
      <w:proofErr w:type="spellEnd"/>
      <w:r w:rsidRPr="00F446A1">
        <w:rPr>
          <w:b/>
          <w:bCs/>
        </w:rPr>
        <w:t xml:space="preserve">, </w:t>
      </w:r>
      <w:proofErr w:type="spellStart"/>
      <w:r w:rsidRPr="00F446A1">
        <w:rPr>
          <w:b/>
          <w:bCs/>
        </w:rPr>
        <w:t>Е.Д.Критская</w:t>
      </w:r>
      <w:proofErr w:type="spellEnd"/>
      <w:r w:rsidRPr="00F446A1">
        <w:rPr>
          <w:b/>
          <w:bCs/>
        </w:rPr>
        <w:t>.</w:t>
      </w:r>
    </w:p>
    <w:p w:rsidR="00F446A1" w:rsidRPr="00F446A1" w:rsidRDefault="00F446A1" w:rsidP="00F446A1">
      <w:pPr>
        <w:rPr>
          <w:b/>
          <w:bCs/>
        </w:rPr>
      </w:pPr>
    </w:p>
    <w:tbl>
      <w:tblPr>
        <w:tblW w:w="0" w:type="auto"/>
        <w:tblInd w:w="1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"/>
        <w:gridCol w:w="9796"/>
        <w:gridCol w:w="1276"/>
        <w:gridCol w:w="1539"/>
        <w:gridCol w:w="25"/>
        <w:gridCol w:w="25"/>
      </w:tblGrid>
      <w:tr w:rsidR="00F446A1" w:rsidRPr="00F446A1" w:rsidTr="00A857C9">
        <w:trPr>
          <w:gridAfter w:val="1"/>
          <w:wAfter w:w="25" w:type="dxa"/>
          <w:trHeight w:hRule="exact" w:val="666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  <w:i/>
                <w:iCs/>
              </w:rPr>
              <w:t xml:space="preserve">№ </w:t>
            </w:r>
            <w:proofErr w:type="gramStart"/>
            <w:r w:rsidRPr="00F446A1">
              <w:rPr>
                <w:b/>
                <w:bCs/>
                <w:i/>
                <w:iCs/>
              </w:rPr>
              <w:t>п</w:t>
            </w:r>
            <w:proofErr w:type="gramEnd"/>
            <w:r w:rsidRPr="00F446A1">
              <w:rPr>
                <w:b/>
                <w:bCs/>
                <w:i/>
                <w:iCs/>
              </w:rPr>
              <w:t>/п</w:t>
            </w:r>
          </w:p>
        </w:tc>
        <w:tc>
          <w:tcPr>
            <w:tcW w:w="9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jc w:val="center"/>
            </w:pPr>
            <w:r w:rsidRPr="00F446A1">
              <w:rPr>
                <w:b/>
                <w:bCs/>
              </w:rPr>
              <w:t>Тема урока</w:t>
            </w:r>
            <w:r w:rsidRPr="00F446A1">
              <w:t>.</w:t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jc w:val="center"/>
              <w:rPr>
                <w:b/>
                <w:bCs/>
              </w:rPr>
            </w:pPr>
            <w:r w:rsidRPr="00F446A1">
              <w:t>Дата</w:t>
            </w:r>
          </w:p>
          <w:p w:rsidR="00F446A1" w:rsidRPr="00F446A1" w:rsidRDefault="00F446A1" w:rsidP="00F446A1">
            <w:pPr>
              <w:jc w:val="center"/>
            </w:pPr>
            <w:r w:rsidRPr="00F446A1">
              <w:t>проведения</w:t>
            </w:r>
          </w:p>
        </w:tc>
        <w:tc>
          <w:tcPr>
            <w:tcW w:w="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446A1" w:rsidRPr="00F446A1" w:rsidRDefault="00F446A1" w:rsidP="00F446A1"/>
        </w:tc>
      </w:tr>
      <w:tr w:rsidR="00F446A1" w:rsidRPr="00F446A1" w:rsidTr="00F446A1">
        <w:trPr>
          <w:trHeight w:hRule="exact" w:val="354"/>
        </w:trPr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  <w:tc>
          <w:tcPr>
            <w:tcW w:w="9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По плану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факт</w:t>
            </w:r>
          </w:p>
        </w:tc>
        <w:tc>
          <w:tcPr>
            <w:tcW w:w="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trHeight w:hRule="exact" w:val="100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1.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b/>
                <w:bCs/>
              </w:rPr>
              <w:t>Мелодия.</w:t>
            </w:r>
          </w:p>
          <w:p w:rsidR="00F446A1" w:rsidRPr="00F446A1" w:rsidRDefault="00F446A1" w:rsidP="00F446A1">
            <w:r w:rsidRPr="00F446A1">
              <w:t xml:space="preserve">Повторение основных музыкальных </w:t>
            </w:r>
            <w:proofErr w:type="spellStart"/>
            <w:r w:rsidRPr="00F446A1">
              <w:t>понятий</w:t>
            </w:r>
            <w:proofErr w:type="gramStart"/>
            <w:r w:rsidRPr="00F446A1">
              <w:t>.М</w:t>
            </w:r>
            <w:proofErr w:type="gramEnd"/>
            <w:r w:rsidRPr="00F446A1">
              <w:t>узыкаль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атамаларны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кабатлау</w:t>
            </w:r>
            <w:proofErr w:type="spellEnd"/>
            <w:r w:rsidRPr="00F446A1">
              <w:t>.«</w:t>
            </w:r>
            <w:proofErr w:type="spellStart"/>
            <w:r w:rsidRPr="00F446A1">
              <w:t>Баламышки</w:t>
            </w:r>
            <w:proofErr w:type="spellEnd"/>
            <w:r w:rsidRPr="00F446A1">
              <w:rPr>
                <w:lang w:val="tt-RU"/>
              </w:rPr>
              <w:t>н</w:t>
            </w:r>
            <w:r w:rsidRPr="00F446A1">
              <w:t xml:space="preserve">» татар </w:t>
            </w:r>
            <w:proofErr w:type="spellStart"/>
            <w:r w:rsidRPr="00F446A1">
              <w:t>халык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көе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jc w:val="center"/>
              <w:rPr>
                <w:lang w:val="tt-RU"/>
              </w:rPr>
            </w:pPr>
          </w:p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F446A1" w:rsidRPr="00F446A1">
              <w:rPr>
                <w:lang w:val="tt-RU"/>
              </w:rPr>
              <w:t>.09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  <w:tc>
          <w:tcPr>
            <w:tcW w:w="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trHeight w:hRule="exact" w:val="70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2.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Здравствуй, Родина </w:t>
            </w:r>
            <w:proofErr w:type="spellStart"/>
            <w:r w:rsidRPr="00F446A1">
              <w:t>моя</w:t>
            </w:r>
            <w:proofErr w:type="gramStart"/>
            <w:r w:rsidRPr="00F446A1">
              <w:t>!И</w:t>
            </w:r>
            <w:proofErr w:type="gramEnd"/>
            <w:r w:rsidRPr="00F446A1">
              <w:t>сәнме</w:t>
            </w:r>
            <w:proofErr w:type="spellEnd"/>
            <w:r w:rsidRPr="00F446A1">
              <w:t xml:space="preserve">, </w:t>
            </w:r>
            <w:proofErr w:type="spellStart"/>
            <w:r w:rsidRPr="00F446A1">
              <w:t>Ватаным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минем!Н.Җиһанов</w:t>
            </w:r>
            <w:proofErr w:type="spellEnd"/>
            <w:r w:rsidRPr="00F446A1">
              <w:t xml:space="preserve">: татар </w:t>
            </w:r>
            <w:proofErr w:type="spellStart"/>
            <w:r w:rsidRPr="00F446A1">
              <w:t>халык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көйләре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12</w:t>
            </w:r>
            <w:r w:rsidR="00F446A1" w:rsidRPr="00F446A1">
              <w:t>.09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  <w:tc>
          <w:tcPr>
            <w:tcW w:w="2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44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3.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Гимн России. </w:t>
            </w:r>
            <w:proofErr w:type="spellStart"/>
            <w:proofErr w:type="gramStart"/>
            <w:r w:rsidRPr="00F446A1">
              <w:t>Р</w:t>
            </w:r>
            <w:proofErr w:type="gramEnd"/>
            <w:r w:rsidRPr="00F446A1">
              <w:t>әсәй</w:t>
            </w:r>
            <w:proofErr w:type="spellEnd"/>
            <w:r w:rsidRPr="00F446A1">
              <w:t xml:space="preserve"> гимны</w:t>
            </w:r>
            <w:r w:rsidRPr="00F446A1">
              <w:rPr>
                <w:lang w:val="tt-RU"/>
              </w:rPr>
              <w:t xml:space="preserve">. </w:t>
            </w:r>
            <w:r w:rsidRPr="00F446A1">
              <w:t xml:space="preserve">Совет </w:t>
            </w:r>
            <w:proofErr w:type="spellStart"/>
            <w:r w:rsidRPr="00F446A1">
              <w:t>армиясе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маршы</w:t>
            </w:r>
            <w:proofErr w:type="spellEnd"/>
            <w:r w:rsidRPr="00F446A1">
              <w:t>.</w:t>
            </w:r>
            <w:r w:rsidRPr="00F446A1">
              <w:rPr>
                <w:lang w:val="tt-RU"/>
              </w:rPr>
              <w:t xml:space="preserve"> </w:t>
            </w:r>
            <w:proofErr w:type="spellStart"/>
            <w:r w:rsidRPr="00F446A1">
              <w:t>Салих</w:t>
            </w:r>
            <w:proofErr w:type="spellEnd"/>
            <w:proofErr w:type="gramStart"/>
            <w:r w:rsidRPr="00F446A1">
              <w:rPr>
                <w:lang w:val="tt-RU"/>
              </w:rPr>
              <w:t xml:space="preserve"> </w:t>
            </w:r>
            <w:proofErr w:type="spellStart"/>
            <w:r w:rsidRPr="00F446A1">
              <w:t>С</w:t>
            </w:r>
            <w:proofErr w:type="gramEnd"/>
            <w:r w:rsidRPr="00F446A1">
              <w:t>әйдәшев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F446A1" w:rsidRPr="00F446A1">
              <w:rPr>
                <w:lang w:val="tt-RU"/>
              </w:rPr>
              <w:t>.09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9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4.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Музыкальные инструменты.</w:t>
            </w:r>
            <w:r w:rsidRPr="00F446A1">
              <w:rPr>
                <w:lang w:val="tt-RU"/>
              </w:rPr>
              <w:t xml:space="preserve">  </w:t>
            </w:r>
            <w:r w:rsidRPr="00F446A1">
              <w:t xml:space="preserve">Музыка </w:t>
            </w:r>
            <w:proofErr w:type="spellStart"/>
            <w:r w:rsidRPr="00F446A1">
              <w:t>уен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кораллары</w:t>
            </w:r>
            <w:proofErr w:type="spellEnd"/>
            <w:r w:rsidRPr="00F446A1">
              <w:t>.</w:t>
            </w:r>
          </w:p>
          <w:p w:rsidR="00F446A1" w:rsidRPr="00F446A1" w:rsidRDefault="00F446A1" w:rsidP="00F446A1">
            <w:r w:rsidRPr="00F446A1">
              <w:t>“</w:t>
            </w:r>
            <w:proofErr w:type="spellStart"/>
            <w:r w:rsidRPr="00F446A1">
              <w:t>Укучылар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маршы</w:t>
            </w:r>
            <w:proofErr w:type="spellEnd"/>
            <w:proofErr w:type="gramStart"/>
            <w:r w:rsidRPr="00F446A1">
              <w:t>”(</w:t>
            </w:r>
            <w:proofErr w:type="gramEnd"/>
            <w:r w:rsidRPr="00F446A1">
              <w:t xml:space="preserve"> </w:t>
            </w:r>
            <w:proofErr w:type="spellStart"/>
            <w:r w:rsidRPr="00F446A1">
              <w:t>Зәкия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Туфайлова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rPr>
                <w:b/>
                <w:bCs/>
              </w:rPr>
              <w:t xml:space="preserve">. </w:t>
            </w:r>
            <w:proofErr w:type="gramStart"/>
            <w:r w:rsidRPr="00F446A1">
              <w:t xml:space="preserve">Луиза </w:t>
            </w:r>
            <w:proofErr w:type="spellStart"/>
            <w:r w:rsidRPr="00F446A1">
              <w:t>Хәйретдинова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26</w:t>
            </w:r>
            <w:r w:rsidR="00F446A1" w:rsidRPr="00F446A1">
              <w:t>.09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70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5.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Природа и музыка. Прогулка. </w:t>
            </w:r>
            <w:proofErr w:type="spellStart"/>
            <w:r w:rsidRPr="00F446A1">
              <w:t>Табигать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һәм</w:t>
            </w:r>
            <w:proofErr w:type="spellEnd"/>
            <w:r w:rsidRPr="00F446A1">
              <w:t xml:space="preserve"> музыка</w:t>
            </w:r>
            <w:proofErr w:type="gramStart"/>
            <w:r w:rsidRPr="00F446A1">
              <w:t>.</w:t>
            </w:r>
            <w:proofErr w:type="gramEnd"/>
            <w:r w:rsidRPr="00F446A1">
              <w:t xml:space="preserve"> </w:t>
            </w:r>
            <w:proofErr w:type="spellStart"/>
            <w:r w:rsidRPr="00F446A1">
              <w:t>Ә</w:t>
            </w:r>
            <w:proofErr w:type="gramStart"/>
            <w:r w:rsidRPr="00F446A1">
              <w:t>м</w:t>
            </w:r>
            <w:proofErr w:type="gramEnd"/>
            <w:r w:rsidRPr="00F446A1">
              <w:t>инә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Бикчәнтәева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Ләлә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Шиһабетдинова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</w:p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>
            <w:r w:rsidRPr="00F446A1">
              <w:t>“</w:t>
            </w:r>
            <w:proofErr w:type="spellStart"/>
            <w:r w:rsidRPr="00F446A1">
              <w:t>Куыш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уйнаганда</w:t>
            </w:r>
            <w:proofErr w:type="spellEnd"/>
            <w:r w:rsidRPr="00F446A1">
              <w:t>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3</w:t>
            </w:r>
            <w:r w:rsidR="00F446A1" w:rsidRPr="00F446A1">
              <w:t>.10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i/>
                <w:iCs/>
              </w:rPr>
            </w:pPr>
            <w:r w:rsidRPr="00F446A1">
              <w:rPr>
                <w:i/>
                <w:iCs/>
              </w:rPr>
              <w:t>6.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Танцы, танцы, танцы. «</w:t>
            </w:r>
            <w:proofErr w:type="spellStart"/>
            <w:r w:rsidRPr="00F446A1">
              <w:t>Камаринская»</w:t>
            </w:r>
            <w:proofErr w:type="gramStart"/>
            <w:r w:rsidRPr="00F446A1">
              <w:t>,«</w:t>
            </w:r>
            <w:proofErr w:type="gramEnd"/>
            <w:r w:rsidRPr="00F446A1">
              <w:t>Вальс</w:t>
            </w:r>
            <w:proofErr w:type="spellEnd"/>
            <w:r w:rsidRPr="00F446A1">
              <w:t>», «Полька</w:t>
            </w:r>
          </w:p>
          <w:p w:rsidR="00F446A1" w:rsidRPr="00F446A1" w:rsidRDefault="00F446A1" w:rsidP="00F446A1">
            <w:r w:rsidRPr="00F446A1">
              <w:t xml:space="preserve">Бию, </w:t>
            </w:r>
            <w:proofErr w:type="spellStart"/>
            <w:r w:rsidRPr="00F446A1">
              <w:t>бию</w:t>
            </w:r>
            <w:proofErr w:type="gramStart"/>
            <w:r w:rsidRPr="00F446A1">
              <w:t>,б</w:t>
            </w:r>
            <w:proofErr w:type="gramEnd"/>
            <w:r w:rsidRPr="00F446A1">
              <w:t>ию</w:t>
            </w:r>
            <w:proofErr w:type="spellEnd"/>
            <w:r w:rsidRPr="00F446A1">
              <w:t xml:space="preserve">   Полька 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10</w:t>
            </w:r>
            <w:r w:rsidR="00F446A1" w:rsidRPr="00F446A1">
              <w:t>.10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i/>
                <w:iCs/>
              </w:rPr>
            </w:pPr>
            <w:r w:rsidRPr="00F446A1">
              <w:rPr>
                <w:i/>
                <w:iCs/>
              </w:rPr>
              <w:t>7.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Эти разные марши «Марш деревянных солдатиков».</w:t>
            </w:r>
          </w:p>
          <w:p w:rsidR="00F446A1" w:rsidRPr="00F446A1" w:rsidRDefault="00F446A1" w:rsidP="00F446A1">
            <w:proofErr w:type="spellStart"/>
            <w:r w:rsidRPr="00F446A1">
              <w:t>П.Чайковский</w:t>
            </w:r>
            <w:proofErr w:type="spellEnd"/>
            <w:r w:rsidRPr="00F446A1">
              <w:t xml:space="preserve">   </w:t>
            </w:r>
            <w:proofErr w:type="spellStart"/>
            <w:proofErr w:type="gramStart"/>
            <w:r w:rsidRPr="00F446A1">
              <w:t>Бу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</w:t>
            </w:r>
            <w:proofErr w:type="gramEnd"/>
            <w:r w:rsidRPr="00F446A1">
              <w:t>өрле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маршлар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Нәҗип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Җиһанов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17</w:t>
            </w:r>
            <w:r w:rsidR="00F446A1" w:rsidRPr="00F446A1">
              <w:t>.10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i/>
                <w:iCs/>
              </w:rPr>
            </w:pPr>
            <w:r w:rsidRPr="00F446A1">
              <w:rPr>
                <w:i/>
                <w:iCs/>
              </w:rPr>
              <w:t>8.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Расскажи сказку. Колыбельная. </w:t>
            </w:r>
            <w:proofErr w:type="spellStart"/>
            <w:r w:rsidRPr="00F446A1">
              <w:t>Мама</w:t>
            </w:r>
            <w:proofErr w:type="gramStart"/>
            <w:r w:rsidRPr="00F446A1">
              <w:t>.«</w:t>
            </w:r>
            <w:proofErr w:type="gramEnd"/>
            <w:r w:rsidRPr="00F446A1">
              <w:t>Нянина</w:t>
            </w:r>
            <w:proofErr w:type="spellEnd"/>
            <w:r w:rsidRPr="00F446A1">
              <w:t xml:space="preserve"> сказка». </w:t>
            </w:r>
            <w:proofErr w:type="spellStart"/>
            <w:r w:rsidRPr="00F446A1">
              <w:t>П.Чайковски</w:t>
            </w:r>
            <w:proofErr w:type="gramStart"/>
            <w:r w:rsidRPr="00F446A1">
              <w:t>й«</w:t>
            </w:r>
            <w:proofErr w:type="gramEnd"/>
            <w:r w:rsidRPr="00F446A1">
              <w:t>Сказочка</w:t>
            </w:r>
            <w:proofErr w:type="spellEnd"/>
            <w:r w:rsidRPr="00F446A1">
              <w:t xml:space="preserve">» </w:t>
            </w:r>
            <w:proofErr w:type="spellStart"/>
            <w:r w:rsidRPr="00F446A1">
              <w:t>Бишек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җырлары</w:t>
            </w:r>
            <w:proofErr w:type="spellEnd"/>
            <w:r w:rsidRPr="00F446A1"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24</w:t>
            </w:r>
            <w:r w:rsidR="00F446A1" w:rsidRPr="00F446A1">
              <w:t>.10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9.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Обобщающий урок</w:t>
            </w:r>
            <w:proofErr w:type="gramStart"/>
            <w:r w:rsidRPr="00F446A1">
              <w:t xml:space="preserve"> .</w:t>
            </w:r>
            <w:proofErr w:type="gramEnd"/>
            <w:r w:rsidRPr="00F446A1">
              <w:t>Урок – концерт.</w:t>
            </w:r>
          </w:p>
          <w:p w:rsidR="00F446A1" w:rsidRPr="00F446A1" w:rsidRDefault="00F446A1" w:rsidP="00F446A1">
            <w:r w:rsidRPr="00F446A1">
              <w:t>“</w:t>
            </w:r>
            <w:proofErr w:type="spellStart"/>
            <w:r w:rsidRPr="00F446A1">
              <w:t>Җырлыйк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әле</w:t>
            </w:r>
            <w:proofErr w:type="spellEnd"/>
            <w:r w:rsidRPr="00F446A1">
              <w:t xml:space="preserve">!” </w:t>
            </w:r>
            <w:proofErr w:type="spellStart"/>
            <w:r w:rsidRPr="00F446A1">
              <w:t>дәре</w:t>
            </w:r>
            <w:proofErr w:type="gramStart"/>
            <w:r w:rsidRPr="00F446A1">
              <w:t>с</w:t>
            </w:r>
            <w:proofErr w:type="spellEnd"/>
            <w:r w:rsidRPr="00F446A1">
              <w:t>-</w:t>
            </w:r>
            <w:proofErr w:type="gramEnd"/>
            <w:r w:rsidRPr="00F446A1">
              <w:t xml:space="preserve"> концерт.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31</w:t>
            </w:r>
            <w:r w:rsidR="00F446A1">
              <w:t>.1</w:t>
            </w:r>
            <w:r>
              <w:t>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</w:p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lastRenderedPageBreak/>
              <w:t>10.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Великий </w:t>
            </w:r>
            <w:proofErr w:type="spellStart"/>
            <w:proofErr w:type="gramStart"/>
            <w:r>
              <w:t>колоко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льный</w:t>
            </w:r>
            <w:proofErr w:type="spellEnd"/>
            <w:proofErr w:type="gramEnd"/>
            <w:r w:rsidRPr="00F446A1">
              <w:t xml:space="preserve"> звон. </w:t>
            </w:r>
            <w:proofErr w:type="spellStart"/>
            <w:r w:rsidRPr="00F446A1">
              <w:t>Зву</w:t>
            </w:r>
            <w:proofErr w:type="spellEnd"/>
            <w:r w:rsidRPr="00F446A1">
              <w:t xml:space="preserve">- </w:t>
            </w:r>
            <w:proofErr w:type="spellStart"/>
            <w:r w:rsidRPr="00F446A1">
              <w:t>чащие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картины</w:t>
            </w:r>
            <w:proofErr w:type="gramStart"/>
            <w:r w:rsidRPr="00F446A1">
              <w:t>.И</w:t>
            </w:r>
            <w:proofErr w:type="gramEnd"/>
            <w:r w:rsidRPr="00F446A1">
              <w:t>скитәрлек</w:t>
            </w:r>
            <w:proofErr w:type="spellEnd"/>
          </w:p>
          <w:p w:rsidR="00F446A1" w:rsidRPr="00F446A1" w:rsidRDefault="00F446A1" w:rsidP="00F446A1">
            <w:proofErr w:type="spellStart"/>
            <w:r w:rsidRPr="00F446A1">
              <w:t>кыңгырау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чыңы</w:t>
            </w:r>
            <w:proofErr w:type="spellEnd"/>
            <w:r w:rsidRPr="00F446A1">
              <w:t>. “</w:t>
            </w:r>
            <w:proofErr w:type="spellStart"/>
            <w:r w:rsidRPr="00F446A1">
              <w:t>Балалар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җыры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бу</w:t>
            </w:r>
            <w:proofErr w:type="spellEnd"/>
            <w:proofErr w:type="gramStart"/>
            <w:r w:rsidRPr="00F446A1">
              <w:t>”(</w:t>
            </w:r>
            <w:proofErr w:type="spellStart"/>
            <w:proofErr w:type="gramEnd"/>
            <w:r w:rsidRPr="00F446A1">
              <w:t>Гәрәй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Рәхим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gramStart"/>
            <w:r w:rsidRPr="00F446A1">
              <w:t xml:space="preserve">Алмаз </w:t>
            </w:r>
            <w:proofErr w:type="spellStart"/>
            <w:r w:rsidRPr="00F446A1">
              <w:t>Монасыйпов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14</w:t>
            </w:r>
            <w:r w:rsidR="00F446A1" w:rsidRPr="00F446A1">
              <w:t>.11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11.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Святые земли Русской. Князь А. Невский. </w:t>
            </w:r>
            <w:proofErr w:type="spellStart"/>
            <w:r w:rsidRPr="00F446A1">
              <w:t>Изге</w:t>
            </w:r>
            <w:proofErr w:type="spellEnd"/>
            <w:r w:rsidRPr="00F446A1">
              <w:t xml:space="preserve"> Рус </w:t>
            </w:r>
            <w:proofErr w:type="spellStart"/>
            <w:r w:rsidRPr="00F446A1">
              <w:t>җирендә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кенәзләр</w:t>
            </w:r>
            <w:proofErr w:type="spellEnd"/>
            <w:r w:rsidRPr="00F446A1">
              <w:t xml:space="preserve">.   </w:t>
            </w:r>
            <w:proofErr w:type="spellStart"/>
            <w:proofErr w:type="gramStart"/>
            <w:r w:rsidRPr="00F446A1">
              <w:t>Р</w:t>
            </w:r>
            <w:proofErr w:type="gramEnd"/>
            <w:r w:rsidRPr="00F446A1">
              <w:t>өстәм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Зарипов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613D4">
            <w:pPr>
              <w:jc w:val="center"/>
            </w:pPr>
            <w:r>
              <w:t>2</w:t>
            </w:r>
            <w:r w:rsidR="00F613D4">
              <w:t>1</w:t>
            </w:r>
            <w:r w:rsidRPr="00F446A1">
              <w:t>.11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12.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Святые земли Русской. Сергий </w:t>
            </w:r>
            <w:proofErr w:type="spellStart"/>
            <w:r w:rsidRPr="00F446A1">
              <w:t>Радонежский</w:t>
            </w:r>
            <w:proofErr w:type="gramStart"/>
            <w:r w:rsidRPr="00F446A1">
              <w:t>.И</w:t>
            </w:r>
            <w:proofErr w:type="gramEnd"/>
            <w:r w:rsidRPr="00F446A1">
              <w:t>зге</w:t>
            </w:r>
            <w:proofErr w:type="spellEnd"/>
            <w:r w:rsidRPr="00F446A1">
              <w:t xml:space="preserve"> Рус </w:t>
            </w:r>
            <w:proofErr w:type="spellStart"/>
            <w:r w:rsidRPr="00F446A1">
              <w:t>җирендә</w:t>
            </w:r>
            <w:proofErr w:type="spellEnd"/>
            <w:r w:rsidRPr="00F446A1">
              <w:t>.</w:t>
            </w:r>
          </w:p>
          <w:p w:rsidR="00F446A1" w:rsidRPr="00F446A1" w:rsidRDefault="00F446A1" w:rsidP="00F446A1">
            <w:r w:rsidRPr="00F446A1">
              <w:t>.</w:t>
            </w:r>
            <w:proofErr w:type="spellStart"/>
            <w:proofErr w:type="gramStart"/>
            <w:r w:rsidRPr="00F446A1">
              <w:t>Б</w:t>
            </w:r>
            <w:proofErr w:type="gramEnd"/>
            <w:r w:rsidRPr="00F446A1">
              <w:t>әрмә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уен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кораллары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28</w:t>
            </w:r>
            <w:r w:rsidR="00F446A1" w:rsidRPr="00F446A1">
              <w:t>.11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i/>
                <w:iCs/>
              </w:rPr>
            </w:pPr>
            <w:r w:rsidRPr="00F446A1">
              <w:rPr>
                <w:i/>
                <w:iCs/>
              </w:rPr>
              <w:t>13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Жанр </w:t>
            </w:r>
            <w:proofErr w:type="spellStart"/>
            <w:r w:rsidRPr="00F446A1">
              <w:t>молитвы</w:t>
            </w:r>
            <w:proofErr w:type="gramStart"/>
            <w:r w:rsidRPr="00F446A1">
              <w:t>.</w:t>
            </w:r>
            <w:r w:rsidRPr="00F446A1">
              <w:rPr>
                <w:i/>
                <w:iCs/>
              </w:rPr>
              <w:t>«</w:t>
            </w:r>
            <w:proofErr w:type="gramEnd"/>
            <w:r w:rsidRPr="00F446A1">
              <w:rPr>
                <w:i/>
                <w:iCs/>
              </w:rPr>
              <w:t>Утренняя</w:t>
            </w:r>
            <w:proofErr w:type="spellEnd"/>
            <w:r w:rsidRPr="00F446A1">
              <w:rPr>
                <w:i/>
                <w:iCs/>
              </w:rPr>
              <w:t xml:space="preserve"> молитва»,</w:t>
            </w:r>
          </w:p>
          <w:p w:rsidR="00F446A1" w:rsidRPr="00F446A1" w:rsidRDefault="00F446A1" w:rsidP="00F446A1">
            <w:proofErr w:type="spellStart"/>
            <w:r w:rsidRPr="00F446A1">
              <w:t>Иртәнге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гыйбадәт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Мөнәҗәтләр</w:t>
            </w:r>
            <w:proofErr w:type="spellEnd"/>
            <w:r w:rsidRPr="00F446A1"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5</w:t>
            </w:r>
            <w:r w:rsidR="00843F82">
              <w:t>.12</w:t>
            </w:r>
          </w:p>
          <w:p w:rsidR="00F446A1" w:rsidRPr="00F446A1" w:rsidRDefault="00F446A1" w:rsidP="00F446A1">
            <w:pPr>
              <w:jc w:val="center"/>
            </w:pPr>
          </w:p>
          <w:p w:rsidR="00F446A1" w:rsidRPr="00F446A1" w:rsidRDefault="00F446A1" w:rsidP="00F446A1">
            <w:pPr>
              <w:jc w:val="center"/>
            </w:pPr>
          </w:p>
          <w:p w:rsidR="00F446A1" w:rsidRPr="00F446A1" w:rsidRDefault="00F446A1" w:rsidP="00F446A1">
            <w:pPr>
              <w:jc w:val="center"/>
            </w:pPr>
          </w:p>
          <w:p w:rsidR="00F446A1" w:rsidRPr="00F446A1" w:rsidRDefault="00F446A1" w:rsidP="00F446A1">
            <w:pPr>
              <w:jc w:val="center"/>
            </w:pPr>
          </w:p>
          <w:p w:rsidR="00F446A1" w:rsidRPr="00F446A1" w:rsidRDefault="00F446A1" w:rsidP="00F446A1">
            <w:pPr>
              <w:jc w:val="center"/>
            </w:pPr>
          </w:p>
          <w:p w:rsidR="00F446A1" w:rsidRPr="00F446A1" w:rsidRDefault="00F446A1" w:rsidP="00F446A1">
            <w:pPr>
              <w:jc w:val="center"/>
            </w:pPr>
          </w:p>
          <w:p w:rsidR="00F446A1" w:rsidRPr="00F446A1" w:rsidRDefault="00F446A1" w:rsidP="00F446A1">
            <w:pPr>
              <w:jc w:val="center"/>
            </w:pPr>
            <w:r w:rsidRPr="00F446A1">
              <w:t>9.12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i/>
                <w:iCs/>
              </w:rPr>
            </w:pPr>
            <w:r w:rsidRPr="00F446A1">
              <w:rPr>
                <w:i/>
                <w:iCs/>
              </w:rPr>
              <w:t>14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«С Рождеством Христовым!</w:t>
            </w:r>
            <w:proofErr w:type="gramStart"/>
            <w:r w:rsidRPr="00F446A1">
              <w:t>»</w:t>
            </w:r>
            <w:proofErr w:type="spellStart"/>
            <w:r w:rsidRPr="00F446A1">
              <w:t>Я</w:t>
            </w:r>
            <w:proofErr w:type="gramEnd"/>
            <w:r w:rsidRPr="00F446A1">
              <w:t>ңа</w:t>
            </w:r>
            <w:proofErr w:type="spellEnd"/>
            <w:r w:rsidRPr="00F446A1">
              <w:t xml:space="preserve"> ел  </w:t>
            </w:r>
            <w:proofErr w:type="spellStart"/>
            <w:r w:rsidRPr="00F446A1">
              <w:t>бәйрәме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белән</w:t>
            </w:r>
            <w:proofErr w:type="spellEnd"/>
            <w:r w:rsidRPr="00F446A1">
              <w:t xml:space="preserve">! </w:t>
            </w:r>
            <w:r w:rsidRPr="00F446A1">
              <w:rPr>
                <w:lang w:val="tt-RU"/>
              </w:rPr>
              <w:t>Җ</w:t>
            </w:r>
            <w:r w:rsidRPr="00F446A1">
              <w:t xml:space="preserve"> </w:t>
            </w:r>
            <w:proofErr w:type="spellStart"/>
            <w:r w:rsidRPr="00F446A1">
              <w:t>Фәйзи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)«</w:t>
            </w:r>
            <w:proofErr w:type="spellStart"/>
            <w:r w:rsidRPr="00F446A1">
              <w:t>Чыршы</w:t>
            </w:r>
            <w:proofErr w:type="spellEnd"/>
            <w:r w:rsidRPr="00F446A1">
              <w:t>” (</w:t>
            </w:r>
            <w:proofErr w:type="spellStart"/>
            <w:r w:rsidRPr="00F446A1">
              <w:t>Нур</w:t>
            </w:r>
            <w:proofErr w:type="spellEnd"/>
            <w:r w:rsidRPr="00F446A1">
              <w:t xml:space="preserve"> Баян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Җәүдәт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12</w:t>
            </w:r>
            <w:r w:rsidR="00F446A1" w:rsidRPr="00F446A1">
              <w:t>.12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15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Русские народ-</w:t>
            </w:r>
            <w:proofErr w:type="spellStart"/>
            <w:r w:rsidRPr="00F446A1">
              <w:t>ные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инструме-нты</w:t>
            </w:r>
            <w:proofErr w:type="gramStart"/>
            <w:r w:rsidRPr="00F446A1">
              <w:t>.П</w:t>
            </w:r>
            <w:proofErr w:type="gramEnd"/>
            <w:r w:rsidRPr="00F446A1">
              <w:t>лясовые</w:t>
            </w:r>
            <w:proofErr w:type="spellEnd"/>
            <w:r w:rsidRPr="00F446A1">
              <w:t xml:space="preserve"> наигрыши.</w:t>
            </w:r>
          </w:p>
          <w:p w:rsidR="00F446A1" w:rsidRPr="00F446A1" w:rsidRDefault="00F446A1" w:rsidP="00F446A1">
            <w:r w:rsidRPr="00F446A1">
              <w:t xml:space="preserve">Рус </w:t>
            </w:r>
            <w:proofErr w:type="spellStart"/>
            <w:r w:rsidRPr="00F446A1">
              <w:t>халык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уен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кораллары</w:t>
            </w:r>
            <w:proofErr w:type="gramStart"/>
            <w:r w:rsidRPr="00F446A1">
              <w:t>“К</w:t>
            </w:r>
            <w:proofErr w:type="gramEnd"/>
            <w:r w:rsidRPr="00F446A1">
              <w:t>ыш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бабай</w:t>
            </w:r>
            <w:proofErr w:type="spellEnd"/>
            <w:r w:rsidRPr="00F446A1">
              <w:t xml:space="preserve">”( </w:t>
            </w:r>
            <w:proofErr w:type="spellStart"/>
            <w:r w:rsidRPr="00F446A1">
              <w:t>Әнәс</w:t>
            </w:r>
            <w:proofErr w:type="spellEnd"/>
            <w:r w:rsidRPr="00F446A1">
              <w:t xml:space="preserve"> Кари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 .Татар </w:t>
            </w:r>
            <w:proofErr w:type="spellStart"/>
            <w:r w:rsidRPr="00F446A1">
              <w:t>халык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көе</w:t>
            </w:r>
            <w:proofErr w:type="spellEnd"/>
            <w:r w:rsidRPr="00F446A1">
              <w:t xml:space="preserve">, </w:t>
            </w:r>
            <w:proofErr w:type="spellStart"/>
            <w:r w:rsidRPr="00F446A1">
              <w:t>Разия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Еникиева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эшкәртүендә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19</w:t>
            </w:r>
            <w:r w:rsidR="00F446A1" w:rsidRPr="00F446A1">
              <w:t>.12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16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t>Разыграй песню</w:t>
            </w:r>
            <w:proofErr w:type="gramStart"/>
            <w:r w:rsidRPr="00F446A1">
              <w:t>.</w:t>
            </w:r>
            <w:proofErr w:type="gramEnd"/>
            <w:r w:rsidRPr="00F446A1">
              <w:rPr>
                <w:lang w:val="tt-RU"/>
              </w:rPr>
              <w:t xml:space="preserve">  Җ</w:t>
            </w:r>
            <w:proofErr w:type="gramStart"/>
            <w:r w:rsidRPr="00F446A1">
              <w:rPr>
                <w:lang w:val="tt-RU"/>
              </w:rPr>
              <w:t>ы</w:t>
            </w:r>
            <w:proofErr w:type="gramEnd"/>
            <w:r w:rsidRPr="00F446A1">
              <w:rPr>
                <w:lang w:val="tt-RU"/>
              </w:rPr>
              <w:t>рны уйнат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613D4">
            <w:pPr>
              <w:jc w:val="center"/>
            </w:pPr>
            <w:r>
              <w:t>26</w:t>
            </w:r>
            <w:r w:rsidR="00F446A1" w:rsidRPr="00F446A1">
              <w:t>.</w:t>
            </w:r>
            <w:r w:rsidR="00843F82">
              <w:t>1</w:t>
            </w:r>
            <w:r>
              <w:t>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17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Музыка в народном стиле. Сочини </w:t>
            </w:r>
            <w:proofErr w:type="spellStart"/>
            <w:r w:rsidRPr="00F446A1">
              <w:t>песенку</w:t>
            </w:r>
            <w:proofErr w:type="gramStart"/>
            <w:r w:rsidRPr="00F446A1">
              <w:t>.Х</w:t>
            </w:r>
            <w:proofErr w:type="gramEnd"/>
            <w:r w:rsidRPr="00F446A1">
              <w:t>алыкчан</w:t>
            </w:r>
            <w:proofErr w:type="spellEnd"/>
            <w:r w:rsidRPr="00F446A1">
              <w:t xml:space="preserve"> музыка</w:t>
            </w:r>
          </w:p>
          <w:p w:rsidR="00F446A1" w:rsidRPr="00F446A1" w:rsidRDefault="00F446A1" w:rsidP="00F446A1">
            <w:proofErr w:type="spellStart"/>
            <w:r w:rsidRPr="00F446A1">
              <w:t>Уйна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гармун</w:t>
            </w:r>
            <w:proofErr w:type="spellEnd"/>
            <w:r w:rsidRPr="00F446A1">
              <w:t xml:space="preserve">, </w:t>
            </w:r>
            <w:proofErr w:type="spellStart"/>
            <w:r w:rsidRPr="00F446A1">
              <w:t>уйна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курай</w:t>
            </w:r>
            <w:proofErr w:type="spellEnd"/>
            <w:r w:rsidRPr="00F446A1"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61</w:t>
            </w:r>
            <w:r w:rsidR="00F446A1" w:rsidRPr="00F446A1">
              <w:t>.01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18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Проводы зимы. Встреча весны.</w:t>
            </w:r>
            <w:r w:rsidRPr="00F446A1">
              <w:rPr>
                <w:lang w:val="tt-RU"/>
              </w:rPr>
              <w:t xml:space="preserve"> </w:t>
            </w:r>
            <w:proofErr w:type="spellStart"/>
            <w:r w:rsidRPr="00F446A1">
              <w:t>Нәү</w:t>
            </w:r>
            <w:proofErr w:type="gramStart"/>
            <w:r w:rsidRPr="00F446A1">
              <w:t>р</w:t>
            </w:r>
            <w:proofErr w:type="gramEnd"/>
            <w:r w:rsidRPr="00F446A1">
              <w:t>үз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бәйрәме</w:t>
            </w:r>
            <w:proofErr w:type="spellEnd"/>
            <w:r w:rsidRPr="00F446A1">
              <w:t xml:space="preserve"> </w:t>
            </w:r>
          </w:p>
          <w:p w:rsidR="00F446A1" w:rsidRPr="00F446A1" w:rsidRDefault="00F446A1" w:rsidP="00F446A1">
            <w:proofErr w:type="spellStart"/>
            <w:proofErr w:type="gramStart"/>
            <w:r w:rsidRPr="00F446A1">
              <w:t>Р</w:t>
            </w:r>
            <w:proofErr w:type="gramEnd"/>
            <w:r w:rsidRPr="00F446A1">
              <w:t>әхим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итегез</w:t>
            </w:r>
            <w:proofErr w:type="spellEnd"/>
            <w:r w:rsidRPr="00F446A1">
              <w:t xml:space="preserve">!”( </w:t>
            </w:r>
            <w:proofErr w:type="spellStart"/>
            <w:r w:rsidRPr="00F446A1">
              <w:t>Хәкимҗан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Халиков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Әнвәр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Хәйретдинов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.)</w:t>
            </w:r>
          </w:p>
          <w:p w:rsidR="00F446A1" w:rsidRPr="00F446A1" w:rsidRDefault="00F446A1" w:rsidP="00F446A1"/>
          <w:p w:rsidR="00F446A1" w:rsidRPr="00F446A1" w:rsidRDefault="00F446A1" w:rsidP="00F446A1">
            <w:r w:rsidRPr="00F446A1">
              <w:t>Сказка будет впереди.</w:t>
            </w:r>
          </w:p>
          <w:p w:rsidR="00F446A1" w:rsidRPr="00F446A1" w:rsidRDefault="00F446A1" w:rsidP="00F446A1"/>
          <w:p w:rsidR="00F446A1" w:rsidRPr="00F446A1" w:rsidRDefault="00F446A1" w:rsidP="00F446A1">
            <w:proofErr w:type="spellStart"/>
            <w:r w:rsidRPr="00F446A1">
              <w:t>Алда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безне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әкият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кө</w:t>
            </w:r>
            <w:proofErr w:type="gramStart"/>
            <w:r w:rsidRPr="00F446A1">
              <w:t>т</w:t>
            </w:r>
            <w:proofErr w:type="gramEnd"/>
            <w:r w:rsidRPr="00F446A1">
              <w:t>ә</w:t>
            </w:r>
            <w:proofErr w:type="spellEnd"/>
            <w:r w:rsidRPr="00F446A1">
              <w:t>.</w:t>
            </w:r>
          </w:p>
          <w:p w:rsidR="00F446A1" w:rsidRPr="00F446A1" w:rsidRDefault="00F446A1" w:rsidP="00F446A1"/>
          <w:p w:rsidR="00F446A1" w:rsidRPr="00F446A1" w:rsidRDefault="00F446A1" w:rsidP="00F446A1">
            <w:proofErr w:type="spellStart"/>
            <w:r w:rsidRPr="00F446A1">
              <w:t>Фәрит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Яруллин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</w:p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>
            <w:proofErr w:type="spellStart"/>
            <w:proofErr w:type="gramStart"/>
            <w:r w:rsidRPr="00F446A1">
              <w:t>Р</w:t>
            </w:r>
            <w:proofErr w:type="gramEnd"/>
            <w:r w:rsidRPr="00F446A1">
              <w:t>әхим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итегез</w:t>
            </w:r>
            <w:proofErr w:type="spellEnd"/>
            <w:r w:rsidRPr="00F446A1">
              <w:t xml:space="preserve">!”( </w:t>
            </w:r>
            <w:proofErr w:type="spellStart"/>
            <w:r w:rsidRPr="00F446A1">
              <w:t>Хәкимҗан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Халиков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Әнвәр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Хәйретдинов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.)</w:t>
            </w:r>
          </w:p>
          <w:p w:rsidR="00F446A1" w:rsidRPr="00F446A1" w:rsidRDefault="00F446A1" w:rsidP="00F446A1"/>
          <w:p w:rsidR="00F446A1" w:rsidRPr="00F446A1" w:rsidRDefault="00F446A1" w:rsidP="00F446A1">
            <w:r w:rsidRPr="00F446A1">
              <w:t>Сказка будет впереди.</w:t>
            </w:r>
          </w:p>
          <w:p w:rsidR="00F446A1" w:rsidRPr="00F446A1" w:rsidRDefault="00F446A1" w:rsidP="00F446A1"/>
          <w:p w:rsidR="00F446A1" w:rsidRPr="00F446A1" w:rsidRDefault="00F446A1" w:rsidP="00F446A1">
            <w:proofErr w:type="spellStart"/>
            <w:r w:rsidRPr="00F446A1">
              <w:t>Алда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безне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әкият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кө</w:t>
            </w:r>
            <w:proofErr w:type="gramStart"/>
            <w:r w:rsidRPr="00F446A1">
              <w:t>т</w:t>
            </w:r>
            <w:proofErr w:type="gramEnd"/>
            <w:r w:rsidRPr="00F446A1">
              <w:t>ә</w:t>
            </w:r>
            <w:proofErr w:type="spellEnd"/>
            <w:r w:rsidRPr="00F446A1">
              <w:t>.</w:t>
            </w:r>
          </w:p>
          <w:p w:rsidR="00F446A1" w:rsidRPr="00F446A1" w:rsidRDefault="00F446A1" w:rsidP="00F446A1"/>
          <w:p w:rsidR="00F446A1" w:rsidRPr="00F446A1" w:rsidRDefault="00F446A1" w:rsidP="00F446A1">
            <w:proofErr w:type="spellStart"/>
            <w:r w:rsidRPr="00F446A1">
              <w:t>Фәрит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Яруллин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843F82" w:rsidP="00F613D4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F613D4">
              <w:rPr>
                <w:lang w:val="tt-RU"/>
              </w:rPr>
              <w:t>3</w:t>
            </w:r>
            <w:r w:rsidR="00F446A1" w:rsidRPr="00F446A1">
              <w:rPr>
                <w:lang w:val="tt-RU"/>
              </w:rPr>
              <w:t>.01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19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Детский муз</w:t>
            </w:r>
            <w:proofErr w:type="gramStart"/>
            <w:r w:rsidRPr="00F446A1">
              <w:t>.</w:t>
            </w:r>
            <w:proofErr w:type="gramEnd"/>
            <w:r w:rsidRPr="00F446A1">
              <w:t xml:space="preserve"> </w:t>
            </w:r>
            <w:proofErr w:type="gramStart"/>
            <w:r w:rsidRPr="00F446A1">
              <w:t>т</w:t>
            </w:r>
            <w:proofErr w:type="gramEnd"/>
            <w:r w:rsidRPr="00F446A1">
              <w:t xml:space="preserve">еатр. Опера. </w:t>
            </w:r>
            <w:proofErr w:type="spellStart"/>
            <w:r w:rsidRPr="00F446A1">
              <w:t>Балет</w:t>
            </w:r>
            <w:proofErr w:type="gramStart"/>
            <w:r w:rsidRPr="00F446A1">
              <w:t>.Б</w:t>
            </w:r>
            <w:proofErr w:type="gramEnd"/>
            <w:r w:rsidRPr="00F446A1">
              <w:t>алалар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өчен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музыкаль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театрлар</w:t>
            </w:r>
            <w:proofErr w:type="spellEnd"/>
            <w:r w:rsidRPr="00F446A1">
              <w:t>, Опера.Балет.“</w:t>
            </w:r>
            <w:proofErr w:type="spellStart"/>
            <w:r w:rsidRPr="00F446A1">
              <w:t>Сөембикә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һәм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кошлар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биюе</w:t>
            </w:r>
            <w:proofErr w:type="spellEnd"/>
            <w:r w:rsidRPr="00F446A1">
              <w:t>”. (“</w:t>
            </w:r>
            <w:proofErr w:type="spellStart"/>
            <w:proofErr w:type="gramStart"/>
            <w:r w:rsidRPr="00F446A1">
              <w:t>Ш</w:t>
            </w:r>
            <w:proofErr w:type="gramEnd"/>
            <w:r w:rsidRPr="00F446A1">
              <w:t>үрәле</w:t>
            </w:r>
            <w:proofErr w:type="spellEnd"/>
            <w:r w:rsidRPr="00F446A1">
              <w:t xml:space="preserve"> “ </w:t>
            </w:r>
            <w:proofErr w:type="spellStart"/>
            <w:r w:rsidRPr="00F446A1">
              <w:t>балетыннан</w:t>
            </w:r>
            <w:proofErr w:type="spellEnd"/>
            <w:r w:rsidRPr="00F446A1"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613D4">
            <w:pPr>
              <w:jc w:val="center"/>
            </w:pPr>
            <w:r>
              <w:t>30.</w:t>
            </w:r>
            <w:r w:rsidR="00F446A1" w:rsidRPr="00F446A1">
              <w:t>0</w:t>
            </w:r>
            <w: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6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20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Театр оперы и балета. Волшебная палочка дирижера</w:t>
            </w:r>
            <w:r w:rsidRPr="00F446A1">
              <w:rPr>
                <w:lang w:val="tt-RU"/>
              </w:rPr>
              <w:t xml:space="preserve"> </w:t>
            </w:r>
            <w:proofErr w:type="spellStart"/>
            <w:r w:rsidRPr="00F446A1">
              <w:t>Дирижерның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тылсымлы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таягы</w:t>
            </w:r>
            <w:proofErr w:type="gramStart"/>
            <w:r w:rsidRPr="00F446A1">
              <w:t>.Л</w:t>
            </w:r>
            <w:proofErr w:type="gramEnd"/>
            <w:r w:rsidRPr="00F446A1">
              <w:t>уиза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Хәйретдинова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6</w:t>
            </w:r>
            <w:r w:rsidR="00F446A1" w:rsidRPr="00F446A1">
              <w:t>.02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21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Опера «Руслан и Людмила». Сцены из </w:t>
            </w:r>
            <w:proofErr w:type="spellStart"/>
            <w:r w:rsidRPr="00F446A1">
              <w:t>оперы</w:t>
            </w:r>
            <w:proofErr w:type="gramStart"/>
            <w:r w:rsidRPr="00F446A1">
              <w:t>.“</w:t>
            </w:r>
            <w:proofErr w:type="gramEnd"/>
            <w:r w:rsidRPr="00F446A1">
              <w:t>Руслан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һәм</w:t>
            </w:r>
            <w:proofErr w:type="spellEnd"/>
            <w:r w:rsidRPr="00F446A1">
              <w:t xml:space="preserve"> Людмила” </w:t>
            </w:r>
            <w:proofErr w:type="spellStart"/>
            <w:r w:rsidRPr="00F446A1">
              <w:t>операсы</w:t>
            </w:r>
            <w:proofErr w:type="spellEnd"/>
            <w:r w:rsidRPr="00F446A1"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13</w:t>
            </w:r>
            <w:r w:rsidR="00F446A1" w:rsidRPr="00F446A1">
              <w:t>.02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lastRenderedPageBreak/>
              <w:t>22.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Какое чудное </w:t>
            </w:r>
            <w:proofErr w:type="spellStart"/>
            <w:r w:rsidRPr="00F446A1">
              <w:t>мгновение</w:t>
            </w:r>
            <w:proofErr w:type="gramStart"/>
            <w:r w:rsidRPr="00F446A1">
              <w:t>!У</w:t>
            </w:r>
            <w:proofErr w:type="gramEnd"/>
            <w:r w:rsidRPr="00F446A1">
              <w:t>вертюра</w:t>
            </w:r>
            <w:proofErr w:type="spellEnd"/>
            <w:r w:rsidRPr="00F446A1">
              <w:t xml:space="preserve">. Финал. </w:t>
            </w:r>
            <w:proofErr w:type="spellStart"/>
            <w:r w:rsidRPr="00F446A1">
              <w:t>Могҗизалы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мизгел</w:t>
            </w:r>
            <w:proofErr w:type="spellEnd"/>
            <w:r w:rsidRPr="00F446A1">
              <w:t>.«”</w:t>
            </w:r>
            <w:proofErr w:type="spellStart"/>
            <w:r w:rsidRPr="00F446A1">
              <w:t>Өебезнең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кояшы</w:t>
            </w:r>
            <w:proofErr w:type="spellEnd"/>
            <w:r w:rsidRPr="00F446A1">
              <w:t xml:space="preserve">”. </w:t>
            </w:r>
            <w:proofErr w:type="gramStart"/>
            <w:r w:rsidRPr="00F446A1">
              <w:t>(</w:t>
            </w:r>
            <w:proofErr w:type="spellStart"/>
            <w:r w:rsidRPr="00F446A1">
              <w:t>Фирая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Зыятдинова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>.</w:t>
            </w:r>
            <w:proofErr w:type="gramEnd"/>
            <w:r w:rsidRPr="00F446A1">
              <w:t xml:space="preserve"> </w:t>
            </w:r>
            <w:proofErr w:type="spellStart"/>
            <w:proofErr w:type="gramStart"/>
            <w:r w:rsidRPr="00F446A1">
              <w:t>Энҗе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Гыйльфанова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F446A1" w:rsidRPr="00F446A1">
              <w:rPr>
                <w:lang w:val="tt-RU"/>
              </w:rPr>
              <w:t>.02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115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23.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Симфоническая сказка. </w:t>
            </w:r>
            <w:proofErr w:type="spellStart"/>
            <w:r w:rsidRPr="00F446A1">
              <w:t>С.Прокофьев</w:t>
            </w:r>
            <w:proofErr w:type="gramStart"/>
            <w:r w:rsidRPr="00F446A1">
              <w:t>«П</w:t>
            </w:r>
            <w:proofErr w:type="gramEnd"/>
            <w:r w:rsidRPr="00F446A1">
              <w:t>етя</w:t>
            </w:r>
            <w:proofErr w:type="spellEnd"/>
            <w:r w:rsidRPr="00F446A1">
              <w:t xml:space="preserve"> и волк».</w:t>
            </w:r>
          </w:p>
          <w:p w:rsidR="00F446A1" w:rsidRPr="00F446A1" w:rsidRDefault="00F446A1" w:rsidP="00F446A1">
            <w:r w:rsidRPr="00F446A1">
              <w:t xml:space="preserve">С. </w:t>
            </w:r>
            <w:proofErr w:type="spellStart"/>
            <w:r w:rsidRPr="00F446A1">
              <w:t>Прокофьевның</w:t>
            </w:r>
            <w:proofErr w:type="spellEnd"/>
            <w:r w:rsidRPr="00F446A1">
              <w:t xml:space="preserve"> “Петя </w:t>
            </w:r>
            <w:proofErr w:type="spellStart"/>
            <w:r w:rsidRPr="00F446A1">
              <w:t>һәм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бүре</w:t>
            </w:r>
            <w:proofErr w:type="gramStart"/>
            <w:r w:rsidRPr="00F446A1">
              <w:t>”с</w:t>
            </w:r>
            <w:proofErr w:type="gramEnd"/>
            <w:r w:rsidRPr="00F446A1">
              <w:t>имфоник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әкияте</w:t>
            </w:r>
            <w:proofErr w:type="spellEnd"/>
            <w:r w:rsidRPr="00F446A1">
              <w:t>.</w:t>
            </w:r>
          </w:p>
          <w:p w:rsidR="00F446A1" w:rsidRPr="00F446A1" w:rsidRDefault="00F446A1" w:rsidP="00F446A1">
            <w:r w:rsidRPr="00F446A1">
              <w:t>“</w:t>
            </w:r>
            <w:proofErr w:type="spellStart"/>
            <w:r w:rsidRPr="00F446A1">
              <w:t>Кырмыскалар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җыры</w:t>
            </w:r>
            <w:proofErr w:type="spellEnd"/>
            <w:r w:rsidRPr="00F446A1">
              <w:t>” (</w:t>
            </w:r>
            <w:proofErr w:type="spellStart"/>
            <w:r w:rsidRPr="00F446A1">
              <w:t>Нәби</w:t>
            </w:r>
            <w:proofErr w:type="spellEnd"/>
            <w:proofErr w:type="gramStart"/>
            <w:r w:rsidRPr="00F446A1">
              <w:t xml:space="preserve"> </w:t>
            </w:r>
            <w:proofErr w:type="spellStart"/>
            <w:r w:rsidRPr="00F446A1">
              <w:t>Д</w:t>
            </w:r>
            <w:proofErr w:type="gramEnd"/>
            <w:r w:rsidRPr="00F446A1">
              <w:t>әүли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>. Луиза Баты</w:t>
            </w:r>
            <w:proofErr w:type="gramStart"/>
            <w:r w:rsidRPr="00F446A1">
              <w:t>р-</w:t>
            </w:r>
            <w:proofErr w:type="gramEnd"/>
            <w:r w:rsidRPr="00F446A1">
              <w:t xml:space="preserve"> </w:t>
            </w:r>
            <w:proofErr w:type="spellStart"/>
            <w:r w:rsidRPr="00F446A1">
              <w:t>Болгари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  <w:r w:rsidR="00F446A1" w:rsidRPr="00F446A1">
              <w:rPr>
                <w:lang w:val="tt-RU"/>
              </w:rPr>
              <w:t>.02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8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24.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Симфоническая сказка (обобщение)</w:t>
            </w:r>
            <w:proofErr w:type="gramStart"/>
            <w:r w:rsidRPr="00F446A1">
              <w:t>.</w:t>
            </w:r>
            <w:proofErr w:type="spellStart"/>
            <w:r w:rsidRPr="00F446A1">
              <w:t>С</w:t>
            </w:r>
            <w:proofErr w:type="gramEnd"/>
            <w:r w:rsidRPr="00F446A1">
              <w:t>имфоник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әкият</w:t>
            </w:r>
            <w:proofErr w:type="spellEnd"/>
            <w:r w:rsidRPr="00F446A1">
              <w:t>.</w:t>
            </w:r>
          </w:p>
          <w:p w:rsidR="00F446A1" w:rsidRPr="00F446A1" w:rsidRDefault="00F446A1" w:rsidP="00F446A1">
            <w:r w:rsidRPr="00F446A1">
              <w:t>“</w:t>
            </w:r>
            <w:proofErr w:type="spellStart"/>
            <w:r w:rsidRPr="00F446A1">
              <w:t>Чебиләрем</w:t>
            </w:r>
            <w:proofErr w:type="spellEnd"/>
            <w:r w:rsidRPr="00F446A1">
              <w:t>» (</w:t>
            </w:r>
            <w:proofErr w:type="spellStart"/>
            <w:r w:rsidRPr="00F446A1">
              <w:t>Т.Моталибов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, </w:t>
            </w:r>
            <w:proofErr w:type="spellStart"/>
            <w:r w:rsidRPr="00F446A1">
              <w:t>Г.Гусейнли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 xml:space="preserve">) – </w:t>
            </w:r>
            <w:proofErr w:type="spellStart"/>
            <w:r w:rsidRPr="00F446A1">
              <w:t>башкару</w:t>
            </w:r>
            <w:proofErr w:type="spellEnd"/>
            <w:r w:rsidRPr="00F446A1"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F446A1" w:rsidRPr="00F446A1">
              <w:rPr>
                <w:lang w:val="tt-RU"/>
              </w:rPr>
              <w:t>.0</w:t>
            </w:r>
            <w:r w:rsidR="00843F82">
              <w:rPr>
                <w:lang w:val="tt-RU"/>
              </w:rPr>
              <w:t>3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142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25.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t xml:space="preserve">Картинки с выставки. Музыкальное </w:t>
            </w:r>
            <w:proofErr w:type="spellStart"/>
            <w:r w:rsidRPr="00F446A1">
              <w:t>впечатление</w:t>
            </w:r>
            <w:proofErr w:type="gramStart"/>
            <w:r w:rsidRPr="00F446A1">
              <w:t>.М</w:t>
            </w:r>
            <w:proofErr w:type="gramEnd"/>
            <w:r w:rsidRPr="00F446A1">
              <w:t>узыкаль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кичерешләр.Җәүдәт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Фәйзи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  <w:r w:rsidRPr="00F446A1">
              <w:t>.“</w:t>
            </w:r>
            <w:proofErr w:type="spellStart"/>
            <w:r w:rsidRPr="00F446A1">
              <w:t>Карак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песи</w:t>
            </w:r>
            <w:proofErr w:type="spellEnd"/>
            <w:r w:rsidRPr="00F446A1">
              <w:t>” (</w:t>
            </w:r>
            <w:proofErr w:type="spellStart"/>
            <w:r w:rsidRPr="00F446A1">
              <w:t>М.Җәлил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Җәүдәт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Фәйзи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.)</w:t>
            </w: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13</w:t>
            </w:r>
            <w:r w:rsidR="00F446A1" w:rsidRPr="00F446A1">
              <w:t>.03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112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rPr>
                <w:lang w:val="tt-RU"/>
              </w:rPr>
              <w:t>26</w:t>
            </w:r>
          </w:p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>
            <w:r w:rsidRPr="00F446A1">
              <w:rPr>
                <w:i/>
                <w:iCs/>
              </w:rPr>
              <w:t>27.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t xml:space="preserve">Картинки с выставки. Музыкальное </w:t>
            </w:r>
            <w:proofErr w:type="spellStart"/>
            <w:r w:rsidRPr="00F446A1">
              <w:t>впечатление</w:t>
            </w:r>
            <w:proofErr w:type="gramStart"/>
            <w:r w:rsidRPr="00F446A1">
              <w:t>.М</w:t>
            </w:r>
            <w:proofErr w:type="gramEnd"/>
            <w:r w:rsidRPr="00F446A1">
              <w:t>узыкаль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кичерешләр.Җәүдәт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Фәйзи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  <w:r w:rsidRPr="00F446A1">
              <w:t xml:space="preserve">. «Тал </w:t>
            </w:r>
            <w:proofErr w:type="spellStart"/>
            <w:r w:rsidRPr="00F446A1">
              <w:t>песие</w:t>
            </w:r>
            <w:proofErr w:type="spellEnd"/>
            <w:r w:rsidRPr="00F446A1">
              <w:t>” (</w:t>
            </w:r>
            <w:proofErr w:type="spellStart"/>
            <w:r w:rsidRPr="00F446A1">
              <w:t>Рафис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Әхмә</w:t>
            </w:r>
            <w:proofErr w:type="gramStart"/>
            <w:r w:rsidRPr="00F446A1">
              <w:t>тов</w:t>
            </w:r>
            <w:proofErr w:type="spellEnd"/>
            <w:proofErr w:type="gram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spellStart"/>
            <w:r w:rsidRPr="00F446A1">
              <w:t>Фасил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Әхмә</w:t>
            </w:r>
            <w:proofErr w:type="gramStart"/>
            <w:r w:rsidRPr="00F446A1">
              <w:t>тов</w:t>
            </w:r>
            <w:proofErr w:type="spellEnd"/>
            <w:proofErr w:type="gram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 xml:space="preserve"> )</w:t>
            </w:r>
          </w:p>
          <w:p w:rsidR="00F446A1" w:rsidRPr="00F446A1" w:rsidRDefault="00F446A1" w:rsidP="00F446A1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F446A1" w:rsidRPr="00F446A1">
              <w:rPr>
                <w:lang w:val="tt-RU"/>
              </w:rPr>
              <w:t>.03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rPr>
                <w:lang w:val="tt-RU"/>
              </w:rPr>
              <w:t>27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«Звучит нестареющий </w:t>
            </w:r>
            <w:proofErr w:type="spellStart"/>
            <w:r w:rsidRPr="00F446A1">
              <w:t>Моцарт»</w:t>
            </w:r>
            <w:proofErr w:type="gramStart"/>
            <w:r w:rsidRPr="00F446A1">
              <w:t>.У</w:t>
            </w:r>
            <w:proofErr w:type="gramEnd"/>
            <w:r w:rsidRPr="00F446A1">
              <w:t>вертюра</w:t>
            </w:r>
            <w:proofErr w:type="spellEnd"/>
            <w:r w:rsidRPr="00F446A1">
              <w:t xml:space="preserve"> к опере</w:t>
            </w:r>
          </w:p>
          <w:p w:rsidR="00F446A1" w:rsidRPr="00F446A1" w:rsidRDefault="00F446A1" w:rsidP="00F446A1">
            <w:r w:rsidRPr="00F446A1">
              <w:t>«Свадьба Фигаро».«</w:t>
            </w:r>
            <w:proofErr w:type="spellStart"/>
            <w:r w:rsidRPr="00F446A1">
              <w:t>Мәңге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яшь</w:t>
            </w:r>
            <w:proofErr w:type="spellEnd"/>
            <w:r w:rsidRPr="00F446A1">
              <w:t xml:space="preserve"> Моцарт»«</w:t>
            </w:r>
            <w:proofErr w:type="spellStart"/>
            <w:r w:rsidRPr="00F446A1">
              <w:t>Яз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җитә</w:t>
            </w:r>
            <w:proofErr w:type="spellEnd"/>
            <w:r w:rsidRPr="00F446A1">
              <w:t>” (</w:t>
            </w:r>
            <w:proofErr w:type="spellStart"/>
            <w:r w:rsidRPr="00F446A1">
              <w:t>Фатих</w:t>
            </w:r>
            <w:proofErr w:type="spellEnd"/>
            <w:proofErr w:type="gramStart"/>
            <w:r w:rsidRPr="00F446A1">
              <w:t xml:space="preserve"> </w:t>
            </w:r>
            <w:proofErr w:type="spellStart"/>
            <w:r w:rsidRPr="00F446A1">
              <w:t>К</w:t>
            </w:r>
            <w:proofErr w:type="gramEnd"/>
            <w:r w:rsidRPr="00F446A1">
              <w:t>әрим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шигыре.Җәүдәт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Фәйзи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3</w:t>
            </w:r>
            <w:r w:rsidR="00F446A1" w:rsidRPr="00F446A1">
              <w:t>.0</w:t>
            </w:r>
            <w:r w:rsidR="00843F82">
              <w:t>4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9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28.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Волшебный  цветик- </w:t>
            </w:r>
            <w:proofErr w:type="spellStart"/>
            <w:r w:rsidRPr="00F446A1">
              <w:t>семицветик</w:t>
            </w:r>
            <w:proofErr w:type="gramStart"/>
            <w:r w:rsidRPr="00F446A1">
              <w:t>.И</w:t>
            </w:r>
            <w:proofErr w:type="spellEnd"/>
            <w:proofErr w:type="gramEnd"/>
            <w:r w:rsidRPr="00F446A1">
              <w:t xml:space="preserve"> все это – Бах. Музыкальные инструменты (орган)</w:t>
            </w:r>
            <w:proofErr w:type="gramStart"/>
            <w:r w:rsidRPr="00F446A1">
              <w:t>.Б</w:t>
            </w:r>
            <w:proofErr w:type="gramEnd"/>
            <w:r w:rsidRPr="00F446A1">
              <w:t>ах-</w:t>
            </w:r>
            <w:proofErr w:type="spellStart"/>
            <w:r w:rsidRPr="00F446A1">
              <w:t>бөек</w:t>
            </w:r>
            <w:proofErr w:type="spellEnd"/>
            <w:r w:rsidRPr="00F446A1">
              <w:t xml:space="preserve"> музыкант. “</w:t>
            </w:r>
            <w:proofErr w:type="spellStart"/>
            <w:r w:rsidRPr="00F446A1">
              <w:t>Сфетофорлы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юлларда</w:t>
            </w:r>
            <w:proofErr w:type="spellEnd"/>
            <w:r w:rsidRPr="00F446A1">
              <w:t xml:space="preserve">.” </w:t>
            </w:r>
            <w:proofErr w:type="gramStart"/>
            <w:r w:rsidRPr="00F446A1">
              <w:t xml:space="preserve">( </w:t>
            </w:r>
            <w:proofErr w:type="gramEnd"/>
            <w:r w:rsidRPr="00F446A1">
              <w:t xml:space="preserve">Вил </w:t>
            </w:r>
            <w:proofErr w:type="spellStart"/>
            <w:r w:rsidRPr="00F446A1">
              <w:t>Казыйханов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 xml:space="preserve">. </w:t>
            </w:r>
            <w:proofErr w:type="spellStart"/>
            <w:proofErr w:type="gramStart"/>
            <w:r w:rsidRPr="00F446A1">
              <w:t>Вәсил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Әхмәтшин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10</w:t>
            </w:r>
            <w:r w:rsidR="00F446A1" w:rsidRPr="00F446A1">
              <w:t>.04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8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29.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Все в движении. Попутная песня. </w:t>
            </w:r>
            <w:proofErr w:type="spellStart"/>
            <w:r w:rsidRPr="00F446A1">
              <w:t>Барысыда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хә</w:t>
            </w:r>
            <w:proofErr w:type="gramStart"/>
            <w:r w:rsidRPr="00F446A1">
              <w:t>р</w:t>
            </w:r>
            <w:proofErr w:type="gramEnd"/>
            <w:r w:rsidRPr="00F446A1">
              <w:t>әкәттә</w:t>
            </w:r>
            <w:proofErr w:type="spellEnd"/>
          </w:p>
          <w:p w:rsidR="00F446A1" w:rsidRPr="00F446A1" w:rsidRDefault="00F446A1" w:rsidP="00F446A1">
            <w:proofErr w:type="spellStart"/>
            <w:proofErr w:type="gramStart"/>
            <w:r w:rsidRPr="00F446A1">
              <w:t>Р</w:t>
            </w:r>
            <w:proofErr w:type="gramEnd"/>
            <w:r w:rsidRPr="00F446A1">
              <w:t>өстәм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Яхин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17</w:t>
            </w:r>
            <w:r w:rsidR="00F446A1" w:rsidRPr="00F446A1">
              <w:t>.04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95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30.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t xml:space="preserve">Музыка учит людей понимать друг </w:t>
            </w:r>
            <w:proofErr w:type="spellStart"/>
            <w:r w:rsidRPr="00F446A1">
              <w:t>другаМузыка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кешеләрне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үзара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аңлаштыручы</w:t>
            </w:r>
            <w:proofErr w:type="spellEnd"/>
            <w:proofErr w:type="gramStart"/>
            <w:r w:rsidRPr="00F446A1">
              <w:rPr>
                <w:lang w:val="tt-RU"/>
              </w:rPr>
              <w:t>.</w:t>
            </w:r>
            <w:r w:rsidRPr="00F446A1">
              <w:t>Р</w:t>
            </w:r>
            <w:proofErr w:type="gramEnd"/>
            <w:r w:rsidRPr="00F446A1">
              <w:t xml:space="preserve">енат </w:t>
            </w:r>
            <w:proofErr w:type="spellStart"/>
            <w:r w:rsidRPr="00F446A1">
              <w:t>Еникиев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иҗаты</w:t>
            </w:r>
            <w:proofErr w:type="spellEnd"/>
            <w:r w:rsidRPr="00F446A1">
              <w:rPr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F446A1" w:rsidRPr="00F446A1">
              <w:rPr>
                <w:lang w:val="tt-RU"/>
              </w:rPr>
              <w:t>.04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9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lastRenderedPageBreak/>
              <w:t>31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 xml:space="preserve">Два лада. Природа и музыка </w:t>
            </w:r>
            <w:proofErr w:type="spellStart"/>
            <w:r w:rsidRPr="00F446A1">
              <w:t>Табигать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һәм</w:t>
            </w:r>
            <w:proofErr w:type="spellEnd"/>
            <w:r w:rsidRPr="00F446A1">
              <w:t xml:space="preserve"> музыка.“</w:t>
            </w:r>
            <w:proofErr w:type="spellStart"/>
            <w:r w:rsidRPr="00F446A1">
              <w:t>Җиңү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җыры</w:t>
            </w:r>
            <w:proofErr w:type="spellEnd"/>
            <w:r w:rsidRPr="00F446A1">
              <w:t xml:space="preserve">” н </w:t>
            </w:r>
            <w:proofErr w:type="spellStart"/>
            <w:r w:rsidRPr="00F446A1">
              <w:t>өйрәнү</w:t>
            </w:r>
            <w:proofErr w:type="spellEnd"/>
            <w:r w:rsidRPr="00F446A1">
              <w:t>.“</w:t>
            </w:r>
            <w:proofErr w:type="spellStart"/>
            <w:r w:rsidRPr="00F446A1">
              <w:t>Әлли</w:t>
            </w:r>
            <w:proofErr w:type="spellEnd"/>
            <w:r w:rsidRPr="00F446A1">
              <w:t xml:space="preserve">- </w:t>
            </w:r>
            <w:proofErr w:type="spellStart"/>
            <w:r w:rsidRPr="00F446A1">
              <w:t>бәлли</w:t>
            </w:r>
            <w:proofErr w:type="spellEnd"/>
            <w:r w:rsidRPr="00F446A1">
              <w:t xml:space="preserve">” (Разил </w:t>
            </w:r>
            <w:proofErr w:type="spellStart"/>
            <w:r w:rsidRPr="00F446A1">
              <w:t>Вәлиев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gramStart"/>
            <w:r w:rsidRPr="00F446A1">
              <w:t>.Ш</w:t>
            </w:r>
            <w:proofErr w:type="gramEnd"/>
            <w:r w:rsidRPr="00F446A1">
              <w:t>амил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Тимербулатов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 )</w:t>
            </w:r>
          </w:p>
          <w:p w:rsidR="00F446A1" w:rsidRPr="00F446A1" w:rsidRDefault="00F446A1" w:rsidP="00F446A1"/>
          <w:p w:rsidR="00F446A1" w:rsidRPr="00F446A1" w:rsidRDefault="00F446A1" w:rsidP="00F446A1"/>
          <w:p w:rsidR="00F446A1" w:rsidRPr="00F446A1" w:rsidRDefault="00F446A1" w:rsidP="00F446A1">
            <w:pPr>
              <w:rPr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843F82">
            <w:pPr>
              <w:jc w:val="center"/>
            </w:pPr>
            <w:r>
              <w:t>8</w:t>
            </w:r>
            <w:r w:rsidR="00F446A1" w:rsidRPr="00F446A1">
              <w:t>.0</w:t>
            </w:r>
            <w:r w:rsidR="00843F82">
              <w:t>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1123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i/>
                <w:iCs/>
              </w:rPr>
            </w:pPr>
          </w:p>
          <w:p w:rsidR="00F446A1" w:rsidRPr="00F446A1" w:rsidRDefault="00F446A1" w:rsidP="00F446A1">
            <w:r w:rsidRPr="00F446A1">
              <w:rPr>
                <w:i/>
                <w:iCs/>
              </w:rPr>
              <w:t>32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rPr>
                <w:lang w:val="tt-RU"/>
              </w:rPr>
              <w:t>Табигать һәм музыка.“Җиңү җыры” н өйрәнү.“Әлли- бәлли” (Разил Вәлиев шигыре   Шамил Тимербулатов музыкасы. )</w:t>
            </w: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Pr>
              <w:rPr>
                <w:lang w:val="tt-RU"/>
              </w:rPr>
            </w:pPr>
          </w:p>
          <w:p w:rsidR="00F446A1" w:rsidRPr="00F446A1" w:rsidRDefault="00F446A1" w:rsidP="00F446A1">
            <w:proofErr w:type="spellStart"/>
            <w:r w:rsidRPr="00F446A1">
              <w:t>Шамил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Тимербулатов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</w:t>
            </w:r>
            <w:proofErr w:type="gramStart"/>
            <w:r w:rsidRPr="00F446A1">
              <w:t xml:space="preserve"> 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15</w:t>
            </w:r>
            <w:r w:rsidR="00F446A1" w:rsidRPr="00F446A1">
              <w:t>.05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99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rPr>
                <w:i/>
                <w:iCs/>
              </w:rPr>
              <w:t>33.</w:t>
            </w:r>
          </w:p>
          <w:p w:rsidR="00F446A1" w:rsidRPr="00F446A1" w:rsidRDefault="00F446A1" w:rsidP="00F446A1">
            <w:pPr>
              <w:rPr>
                <w:lang w:val="tt-RU"/>
              </w:rPr>
            </w:pP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r w:rsidRPr="00F446A1">
              <w:t>Резервные уроки</w:t>
            </w:r>
            <w:r w:rsidRPr="00F446A1">
              <w:rPr>
                <w:lang w:val="tt-RU"/>
              </w:rPr>
              <w:t xml:space="preserve">  </w:t>
            </w:r>
            <w:r w:rsidRPr="00F446A1">
              <w:t>“</w:t>
            </w:r>
            <w:proofErr w:type="spellStart"/>
            <w:r w:rsidRPr="00F446A1">
              <w:t>Әлли</w:t>
            </w:r>
            <w:proofErr w:type="spellEnd"/>
            <w:r w:rsidRPr="00F446A1">
              <w:t xml:space="preserve">- </w:t>
            </w:r>
            <w:proofErr w:type="spellStart"/>
            <w:r w:rsidRPr="00F446A1">
              <w:t>бәлли</w:t>
            </w:r>
            <w:proofErr w:type="spellEnd"/>
            <w:r w:rsidRPr="00F446A1">
              <w:t>” (Разил</w:t>
            </w:r>
            <w:proofErr w:type="gramStart"/>
            <w:r w:rsidRPr="00F446A1">
              <w:t xml:space="preserve"> </w:t>
            </w:r>
            <w:proofErr w:type="spellStart"/>
            <w:r w:rsidRPr="00F446A1">
              <w:t>В</w:t>
            </w:r>
            <w:proofErr w:type="gramEnd"/>
            <w:r w:rsidRPr="00F446A1">
              <w:t>әлиев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шигыре</w:t>
            </w:r>
            <w:proofErr w:type="spellEnd"/>
            <w:r w:rsidRPr="00F446A1">
              <w:t>.</w:t>
            </w:r>
          </w:p>
          <w:p w:rsidR="00F446A1" w:rsidRPr="00F446A1" w:rsidRDefault="00F446A1" w:rsidP="00F446A1">
            <w:proofErr w:type="spellStart"/>
            <w:r w:rsidRPr="00F446A1">
              <w:t>Шамил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Тимербулатов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музыкасы</w:t>
            </w:r>
            <w:proofErr w:type="spellEnd"/>
            <w:r w:rsidRPr="00F446A1">
              <w:t>.</w:t>
            </w:r>
            <w:proofErr w:type="gramStart"/>
            <w:r w:rsidRPr="00F446A1">
              <w:t xml:space="preserve"> 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22.</w:t>
            </w:r>
            <w:bookmarkStart w:id="0" w:name="_GoBack"/>
            <w:bookmarkEnd w:id="0"/>
            <w:r w:rsidR="00F446A1" w:rsidRPr="00F446A1">
              <w:rPr>
                <w:lang w:val="tt-RU"/>
              </w:rPr>
              <w:t>05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  <w:tr w:rsidR="00F446A1" w:rsidRPr="00F446A1" w:rsidTr="00A857C9">
        <w:trPr>
          <w:gridAfter w:val="1"/>
          <w:wAfter w:w="25" w:type="dxa"/>
          <w:trHeight w:hRule="exact" w:val="85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rPr>
                <w:lang w:val="tt-RU"/>
              </w:rPr>
              <w:t>34</w:t>
            </w:r>
          </w:p>
        </w:tc>
        <w:tc>
          <w:tcPr>
            <w:tcW w:w="9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>
            <w:pPr>
              <w:rPr>
                <w:lang w:val="tt-RU"/>
              </w:rPr>
            </w:pPr>
            <w:r w:rsidRPr="00F446A1">
              <w:t xml:space="preserve">Резервные </w:t>
            </w:r>
            <w:proofErr w:type="spellStart"/>
            <w:r w:rsidRPr="00F446A1">
              <w:t>уроки</w:t>
            </w:r>
            <w:proofErr w:type="gramStart"/>
            <w:r w:rsidRPr="00F446A1">
              <w:t>.Е</w:t>
            </w:r>
            <w:proofErr w:type="gramEnd"/>
            <w:r w:rsidRPr="00F446A1">
              <w:t>л</w:t>
            </w:r>
            <w:proofErr w:type="spellEnd"/>
            <w:r w:rsidRPr="00F446A1">
              <w:t xml:space="preserve"> </w:t>
            </w:r>
            <w:proofErr w:type="spellStart"/>
            <w:r w:rsidRPr="00F446A1">
              <w:t>буена</w:t>
            </w:r>
            <w:proofErr w:type="spellEnd"/>
            <w:r w:rsidRPr="00F446A1">
              <w:t xml:space="preserve"> </w:t>
            </w:r>
            <w:r w:rsidRPr="00F446A1">
              <w:rPr>
                <w:lang w:val="tt-RU"/>
              </w:rPr>
              <w:t xml:space="preserve">үтелгәнне кабатлау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613D4" w:rsidP="00F446A1">
            <w:pPr>
              <w:jc w:val="center"/>
            </w:pPr>
            <w:r>
              <w:t>29</w:t>
            </w:r>
            <w:r w:rsidR="00F446A1" w:rsidRPr="00F446A1">
              <w:t>.05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A1" w:rsidRPr="00F446A1" w:rsidRDefault="00F446A1" w:rsidP="00F446A1"/>
        </w:tc>
      </w:tr>
    </w:tbl>
    <w:p w:rsidR="00F446A1" w:rsidRPr="00F446A1" w:rsidRDefault="00F446A1" w:rsidP="00F446A1">
      <w:pPr>
        <w:sectPr w:rsidR="00F446A1" w:rsidRPr="00F446A1" w:rsidSect="00F446A1">
          <w:pgSz w:w="16840" w:h="11910" w:orient="landscape"/>
          <w:pgMar w:top="851" w:right="0" w:bottom="709" w:left="460" w:header="720" w:footer="720" w:gutter="0"/>
          <w:cols w:space="720" w:equalWidth="0">
            <w:col w:w="16380"/>
          </w:cols>
          <w:noEndnote/>
        </w:sectPr>
      </w:pPr>
    </w:p>
    <w:p w:rsidR="004912FB" w:rsidRDefault="004912FB"/>
    <w:sectPr w:rsidR="004912FB" w:rsidSect="00F446A1">
      <w:pgSz w:w="16838" w:h="11906" w:orient="landscape"/>
      <w:pgMar w:top="284" w:right="227" w:bottom="284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"/>
      <w:lvlJc w:val="left"/>
      <w:pPr>
        <w:ind w:left="832" w:hanging="342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2225" w:hanging="342"/>
      </w:pPr>
    </w:lvl>
    <w:lvl w:ilvl="2">
      <w:numFmt w:val="bullet"/>
      <w:lvlText w:val="•"/>
      <w:lvlJc w:val="left"/>
      <w:pPr>
        <w:ind w:left="3617" w:hanging="342"/>
      </w:pPr>
    </w:lvl>
    <w:lvl w:ilvl="3">
      <w:numFmt w:val="bullet"/>
      <w:lvlText w:val="•"/>
      <w:lvlJc w:val="left"/>
      <w:pPr>
        <w:ind w:left="5010" w:hanging="342"/>
      </w:pPr>
    </w:lvl>
    <w:lvl w:ilvl="4">
      <w:numFmt w:val="bullet"/>
      <w:lvlText w:val="•"/>
      <w:lvlJc w:val="left"/>
      <w:pPr>
        <w:ind w:left="6403" w:hanging="342"/>
      </w:pPr>
    </w:lvl>
    <w:lvl w:ilvl="5">
      <w:numFmt w:val="bullet"/>
      <w:lvlText w:val="•"/>
      <w:lvlJc w:val="left"/>
      <w:pPr>
        <w:ind w:left="7795" w:hanging="342"/>
      </w:pPr>
    </w:lvl>
    <w:lvl w:ilvl="6">
      <w:numFmt w:val="bullet"/>
      <w:lvlText w:val="•"/>
      <w:lvlJc w:val="left"/>
      <w:pPr>
        <w:ind w:left="9188" w:hanging="342"/>
      </w:pPr>
    </w:lvl>
    <w:lvl w:ilvl="7">
      <w:numFmt w:val="bullet"/>
      <w:lvlText w:val="•"/>
      <w:lvlJc w:val="left"/>
      <w:pPr>
        <w:ind w:left="10580" w:hanging="342"/>
      </w:pPr>
    </w:lvl>
    <w:lvl w:ilvl="8">
      <w:numFmt w:val="bullet"/>
      <w:lvlText w:val="•"/>
      <w:lvlJc w:val="left"/>
      <w:pPr>
        <w:ind w:left="11973" w:hanging="342"/>
      </w:pPr>
    </w:lvl>
  </w:abstractNum>
  <w:abstractNum w:abstractNumId="1">
    <w:nsid w:val="00000403"/>
    <w:multiLevelType w:val="multilevel"/>
    <w:tmpl w:val="00000886"/>
    <w:lvl w:ilvl="0">
      <w:numFmt w:val="bullet"/>
      <w:lvlText w:val=""/>
      <w:lvlJc w:val="left"/>
      <w:pPr>
        <w:ind w:left="832" w:hanging="348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13" w:hanging="348"/>
      </w:pPr>
    </w:lvl>
    <w:lvl w:ilvl="2">
      <w:numFmt w:val="bullet"/>
      <w:lvlText w:val="•"/>
      <w:lvlJc w:val="left"/>
      <w:pPr>
        <w:ind w:left="2540" w:hanging="348"/>
      </w:pPr>
    </w:lvl>
    <w:lvl w:ilvl="3">
      <w:numFmt w:val="bullet"/>
      <w:lvlText w:val="•"/>
      <w:lvlJc w:val="left"/>
      <w:pPr>
        <w:ind w:left="4067" w:hanging="348"/>
      </w:pPr>
    </w:lvl>
    <w:lvl w:ilvl="4">
      <w:numFmt w:val="bullet"/>
      <w:lvlText w:val="•"/>
      <w:lvlJc w:val="left"/>
      <w:pPr>
        <w:ind w:left="5594" w:hanging="348"/>
      </w:pPr>
    </w:lvl>
    <w:lvl w:ilvl="5">
      <w:numFmt w:val="bullet"/>
      <w:lvlText w:val="•"/>
      <w:lvlJc w:val="left"/>
      <w:pPr>
        <w:ind w:left="7122" w:hanging="348"/>
      </w:pPr>
    </w:lvl>
    <w:lvl w:ilvl="6">
      <w:numFmt w:val="bullet"/>
      <w:lvlText w:val="•"/>
      <w:lvlJc w:val="left"/>
      <w:pPr>
        <w:ind w:left="8649" w:hanging="348"/>
      </w:pPr>
    </w:lvl>
    <w:lvl w:ilvl="7">
      <w:numFmt w:val="bullet"/>
      <w:lvlText w:val="•"/>
      <w:lvlJc w:val="left"/>
      <w:pPr>
        <w:ind w:left="10176" w:hanging="348"/>
      </w:pPr>
    </w:lvl>
    <w:lvl w:ilvl="8">
      <w:numFmt w:val="bullet"/>
      <w:lvlText w:val="•"/>
      <w:lvlJc w:val="left"/>
      <w:pPr>
        <w:ind w:left="11703" w:hanging="348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12" w:hanging="236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-"/>
      <w:lvlJc w:val="left"/>
      <w:pPr>
        <w:ind w:left="112" w:hanging="276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"/>
      <w:lvlJc w:val="left"/>
      <w:pPr>
        <w:ind w:left="614" w:hanging="360"/>
      </w:pPr>
      <w:rPr>
        <w:rFonts w:ascii="Symbol" w:hAnsi="Symbol" w:cs="Symbol"/>
        <w:b w:val="0"/>
        <w:bCs w:val="0"/>
        <w:sz w:val="24"/>
        <w:szCs w:val="24"/>
      </w:rPr>
    </w:lvl>
    <w:lvl w:ilvl="3">
      <w:numFmt w:val="bullet"/>
      <w:lvlText w:val=""/>
      <w:lvlJc w:val="left"/>
      <w:pPr>
        <w:ind w:left="832" w:hanging="348"/>
      </w:pPr>
      <w:rPr>
        <w:rFonts w:ascii="Symbol" w:hAnsi="Symbol" w:cs="Symbol"/>
        <w:b w:val="0"/>
        <w:bCs w:val="0"/>
        <w:sz w:val="24"/>
        <w:szCs w:val="24"/>
      </w:rPr>
    </w:lvl>
    <w:lvl w:ilvl="4">
      <w:numFmt w:val="bullet"/>
      <w:lvlText w:val="•"/>
      <w:lvlJc w:val="left"/>
      <w:pPr>
        <w:ind w:left="4329" w:hanging="348"/>
      </w:pPr>
    </w:lvl>
    <w:lvl w:ilvl="5">
      <w:numFmt w:val="bullet"/>
      <w:lvlText w:val="•"/>
      <w:lvlJc w:val="left"/>
      <w:pPr>
        <w:ind w:left="6077" w:hanging="348"/>
      </w:pPr>
    </w:lvl>
    <w:lvl w:ilvl="6">
      <w:numFmt w:val="bullet"/>
      <w:lvlText w:val="•"/>
      <w:lvlJc w:val="left"/>
      <w:pPr>
        <w:ind w:left="7825" w:hanging="348"/>
      </w:pPr>
    </w:lvl>
    <w:lvl w:ilvl="7">
      <w:numFmt w:val="bullet"/>
      <w:lvlText w:val="•"/>
      <w:lvlJc w:val="left"/>
      <w:pPr>
        <w:ind w:left="9573" w:hanging="348"/>
      </w:pPr>
    </w:lvl>
    <w:lvl w:ilvl="8">
      <w:numFmt w:val="bullet"/>
      <w:lvlText w:val="•"/>
      <w:lvlJc w:val="left"/>
      <w:pPr>
        <w:ind w:left="11322" w:hanging="348"/>
      </w:pPr>
    </w:lvl>
  </w:abstractNum>
  <w:abstractNum w:abstractNumId="3">
    <w:nsid w:val="00000405"/>
    <w:multiLevelType w:val="multilevel"/>
    <w:tmpl w:val="00000888"/>
    <w:lvl w:ilvl="0">
      <w:numFmt w:val="bullet"/>
      <w:lvlText w:val=""/>
      <w:lvlJc w:val="left"/>
      <w:pPr>
        <w:ind w:left="832" w:hanging="348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2233" w:hanging="348"/>
      </w:pPr>
    </w:lvl>
    <w:lvl w:ilvl="2">
      <w:numFmt w:val="bullet"/>
      <w:lvlText w:val="•"/>
      <w:lvlJc w:val="left"/>
      <w:pPr>
        <w:ind w:left="3633" w:hanging="348"/>
      </w:pPr>
    </w:lvl>
    <w:lvl w:ilvl="3">
      <w:numFmt w:val="bullet"/>
      <w:lvlText w:val="•"/>
      <w:lvlJc w:val="left"/>
      <w:pPr>
        <w:ind w:left="5034" w:hanging="348"/>
      </w:pPr>
    </w:lvl>
    <w:lvl w:ilvl="4">
      <w:numFmt w:val="bullet"/>
      <w:lvlText w:val="•"/>
      <w:lvlJc w:val="left"/>
      <w:pPr>
        <w:ind w:left="6435" w:hanging="348"/>
      </w:pPr>
    </w:lvl>
    <w:lvl w:ilvl="5">
      <w:numFmt w:val="bullet"/>
      <w:lvlText w:val="•"/>
      <w:lvlJc w:val="left"/>
      <w:pPr>
        <w:ind w:left="7835" w:hanging="348"/>
      </w:pPr>
    </w:lvl>
    <w:lvl w:ilvl="6">
      <w:numFmt w:val="bullet"/>
      <w:lvlText w:val="•"/>
      <w:lvlJc w:val="left"/>
      <w:pPr>
        <w:ind w:left="9236" w:hanging="348"/>
      </w:pPr>
    </w:lvl>
    <w:lvl w:ilvl="7">
      <w:numFmt w:val="bullet"/>
      <w:lvlText w:val="•"/>
      <w:lvlJc w:val="left"/>
      <w:pPr>
        <w:ind w:left="10636" w:hanging="348"/>
      </w:pPr>
    </w:lvl>
    <w:lvl w:ilvl="8">
      <w:numFmt w:val="bullet"/>
      <w:lvlText w:val="•"/>
      <w:lvlJc w:val="left"/>
      <w:pPr>
        <w:ind w:left="12037" w:hanging="348"/>
      </w:pPr>
    </w:lvl>
  </w:abstractNum>
  <w:abstractNum w:abstractNumId="4">
    <w:nsid w:val="00000406"/>
    <w:multiLevelType w:val="multilevel"/>
    <w:tmpl w:val="00000889"/>
    <w:lvl w:ilvl="0">
      <w:start w:val="2"/>
      <w:numFmt w:val="decimal"/>
      <w:lvlText w:val="%1."/>
      <w:lvlJc w:val="left"/>
      <w:pPr>
        <w:ind w:left="112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380" w:hanging="34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380" w:hanging="348"/>
      </w:pPr>
    </w:lvl>
    <w:lvl w:ilvl="3">
      <w:numFmt w:val="bullet"/>
      <w:lvlText w:val="•"/>
      <w:lvlJc w:val="left"/>
      <w:pPr>
        <w:ind w:left="3060" w:hanging="348"/>
      </w:pPr>
    </w:lvl>
    <w:lvl w:ilvl="4">
      <w:numFmt w:val="bullet"/>
      <w:lvlText w:val="•"/>
      <w:lvlJc w:val="left"/>
      <w:pPr>
        <w:ind w:left="4740" w:hanging="348"/>
      </w:pPr>
    </w:lvl>
    <w:lvl w:ilvl="5">
      <w:numFmt w:val="bullet"/>
      <w:lvlText w:val="•"/>
      <w:lvlJc w:val="left"/>
      <w:pPr>
        <w:ind w:left="6419" w:hanging="348"/>
      </w:pPr>
    </w:lvl>
    <w:lvl w:ilvl="6">
      <w:numFmt w:val="bullet"/>
      <w:lvlText w:val="•"/>
      <w:lvlJc w:val="left"/>
      <w:pPr>
        <w:ind w:left="8099" w:hanging="348"/>
      </w:pPr>
    </w:lvl>
    <w:lvl w:ilvl="7">
      <w:numFmt w:val="bullet"/>
      <w:lvlText w:val="•"/>
      <w:lvlJc w:val="left"/>
      <w:pPr>
        <w:ind w:left="9779" w:hanging="348"/>
      </w:pPr>
    </w:lvl>
    <w:lvl w:ilvl="8">
      <w:numFmt w:val="bullet"/>
      <w:lvlText w:val="•"/>
      <w:lvlJc w:val="left"/>
      <w:pPr>
        <w:ind w:left="11459" w:hanging="348"/>
      </w:pPr>
    </w:lvl>
  </w:abstractNum>
  <w:abstractNum w:abstractNumId="5">
    <w:nsid w:val="00000407"/>
    <w:multiLevelType w:val="multilevel"/>
    <w:tmpl w:val="0000088A"/>
    <w:lvl w:ilvl="0">
      <w:start w:val="1"/>
      <w:numFmt w:val="decimal"/>
      <w:lvlText w:val="%1"/>
      <w:lvlJc w:val="left"/>
      <w:pPr>
        <w:ind w:left="104" w:hanging="1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46" w:hanging="120"/>
      </w:pPr>
    </w:lvl>
    <w:lvl w:ilvl="2">
      <w:numFmt w:val="bullet"/>
      <w:lvlText w:val="•"/>
      <w:lvlJc w:val="left"/>
      <w:pPr>
        <w:ind w:left="587" w:hanging="120"/>
      </w:pPr>
    </w:lvl>
    <w:lvl w:ilvl="3">
      <w:numFmt w:val="bullet"/>
      <w:lvlText w:val="•"/>
      <w:lvlJc w:val="left"/>
      <w:pPr>
        <w:ind w:left="829" w:hanging="120"/>
      </w:pPr>
    </w:lvl>
    <w:lvl w:ilvl="4">
      <w:numFmt w:val="bullet"/>
      <w:lvlText w:val="•"/>
      <w:lvlJc w:val="left"/>
      <w:pPr>
        <w:ind w:left="1071" w:hanging="120"/>
      </w:pPr>
    </w:lvl>
    <w:lvl w:ilvl="5">
      <w:numFmt w:val="bullet"/>
      <w:lvlText w:val="•"/>
      <w:lvlJc w:val="left"/>
      <w:pPr>
        <w:ind w:left="1312" w:hanging="120"/>
      </w:pPr>
    </w:lvl>
    <w:lvl w:ilvl="6">
      <w:numFmt w:val="bullet"/>
      <w:lvlText w:val="•"/>
      <w:lvlJc w:val="left"/>
      <w:pPr>
        <w:ind w:left="1554" w:hanging="120"/>
      </w:pPr>
    </w:lvl>
    <w:lvl w:ilvl="7">
      <w:numFmt w:val="bullet"/>
      <w:lvlText w:val="•"/>
      <w:lvlJc w:val="left"/>
      <w:pPr>
        <w:ind w:left="1796" w:hanging="120"/>
      </w:pPr>
    </w:lvl>
    <w:lvl w:ilvl="8">
      <w:numFmt w:val="bullet"/>
      <w:lvlText w:val="•"/>
      <w:lvlJc w:val="left"/>
      <w:pPr>
        <w:ind w:left="2037" w:hanging="120"/>
      </w:pPr>
    </w:lvl>
  </w:abstractNum>
  <w:abstractNum w:abstractNumId="6">
    <w:nsid w:val="00000408"/>
    <w:multiLevelType w:val="multilevel"/>
    <w:tmpl w:val="0000088B"/>
    <w:lvl w:ilvl="0">
      <w:numFmt w:val="bullet"/>
      <w:lvlText w:val="-"/>
      <w:lvlJc w:val="left"/>
      <w:pPr>
        <w:ind w:left="104" w:hanging="140"/>
      </w:pPr>
      <w:rPr>
        <w:rFonts w:ascii="Times New Roman" w:hAnsi="Times New Roman" w:cs="Times New Roman"/>
        <w:b w:val="0"/>
        <w:bCs w:val="0"/>
        <w:i/>
        <w:iCs/>
        <w:sz w:val="24"/>
        <w:szCs w:val="24"/>
      </w:rPr>
    </w:lvl>
    <w:lvl w:ilvl="1">
      <w:numFmt w:val="bullet"/>
      <w:lvlText w:val="•"/>
      <w:lvlJc w:val="left"/>
      <w:pPr>
        <w:ind w:left="329" w:hanging="140"/>
      </w:pPr>
    </w:lvl>
    <w:lvl w:ilvl="2">
      <w:numFmt w:val="bullet"/>
      <w:lvlText w:val="•"/>
      <w:lvlJc w:val="left"/>
      <w:pPr>
        <w:ind w:left="555" w:hanging="140"/>
      </w:pPr>
    </w:lvl>
    <w:lvl w:ilvl="3">
      <w:numFmt w:val="bullet"/>
      <w:lvlText w:val="•"/>
      <w:lvlJc w:val="left"/>
      <w:pPr>
        <w:ind w:left="780" w:hanging="140"/>
      </w:pPr>
    </w:lvl>
    <w:lvl w:ilvl="4">
      <w:numFmt w:val="bullet"/>
      <w:lvlText w:val="•"/>
      <w:lvlJc w:val="left"/>
      <w:pPr>
        <w:ind w:left="1005" w:hanging="140"/>
      </w:pPr>
    </w:lvl>
    <w:lvl w:ilvl="5">
      <w:numFmt w:val="bullet"/>
      <w:lvlText w:val="•"/>
      <w:lvlJc w:val="left"/>
      <w:pPr>
        <w:ind w:left="1230" w:hanging="140"/>
      </w:pPr>
    </w:lvl>
    <w:lvl w:ilvl="6">
      <w:numFmt w:val="bullet"/>
      <w:lvlText w:val="•"/>
      <w:lvlJc w:val="left"/>
      <w:pPr>
        <w:ind w:left="1456" w:hanging="140"/>
      </w:pPr>
    </w:lvl>
    <w:lvl w:ilvl="7">
      <w:numFmt w:val="bullet"/>
      <w:lvlText w:val="•"/>
      <w:lvlJc w:val="left"/>
      <w:pPr>
        <w:ind w:left="1681" w:hanging="140"/>
      </w:pPr>
    </w:lvl>
    <w:lvl w:ilvl="8">
      <w:numFmt w:val="bullet"/>
      <w:lvlText w:val="•"/>
      <w:lvlJc w:val="left"/>
      <w:pPr>
        <w:ind w:left="1906" w:hanging="140"/>
      </w:pPr>
    </w:lvl>
  </w:abstractNum>
  <w:abstractNum w:abstractNumId="7">
    <w:nsid w:val="00000409"/>
    <w:multiLevelType w:val="multilevel"/>
    <w:tmpl w:val="0000088C"/>
    <w:lvl w:ilvl="0">
      <w:start w:val="1"/>
      <w:numFmt w:val="decimal"/>
      <w:lvlText w:val="%1"/>
      <w:lvlJc w:val="left"/>
      <w:pPr>
        <w:ind w:left="104" w:hanging="1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43" w:hanging="120"/>
      </w:pPr>
    </w:lvl>
    <w:lvl w:ilvl="2">
      <w:numFmt w:val="bullet"/>
      <w:lvlText w:val="•"/>
      <w:lvlJc w:val="left"/>
      <w:pPr>
        <w:ind w:left="583" w:hanging="120"/>
      </w:pPr>
    </w:lvl>
    <w:lvl w:ilvl="3">
      <w:numFmt w:val="bullet"/>
      <w:lvlText w:val="•"/>
      <w:lvlJc w:val="left"/>
      <w:pPr>
        <w:ind w:left="822" w:hanging="120"/>
      </w:pPr>
    </w:lvl>
    <w:lvl w:ilvl="4">
      <w:numFmt w:val="bullet"/>
      <w:lvlText w:val="•"/>
      <w:lvlJc w:val="left"/>
      <w:pPr>
        <w:ind w:left="1061" w:hanging="120"/>
      </w:pPr>
    </w:lvl>
    <w:lvl w:ilvl="5">
      <w:numFmt w:val="bullet"/>
      <w:lvlText w:val="•"/>
      <w:lvlJc w:val="left"/>
      <w:pPr>
        <w:ind w:left="1300" w:hanging="120"/>
      </w:pPr>
    </w:lvl>
    <w:lvl w:ilvl="6">
      <w:numFmt w:val="bullet"/>
      <w:lvlText w:val="•"/>
      <w:lvlJc w:val="left"/>
      <w:pPr>
        <w:ind w:left="1540" w:hanging="120"/>
      </w:pPr>
    </w:lvl>
    <w:lvl w:ilvl="7">
      <w:numFmt w:val="bullet"/>
      <w:lvlText w:val="•"/>
      <w:lvlJc w:val="left"/>
      <w:pPr>
        <w:ind w:left="1779" w:hanging="120"/>
      </w:pPr>
    </w:lvl>
    <w:lvl w:ilvl="8">
      <w:numFmt w:val="bullet"/>
      <w:lvlText w:val="•"/>
      <w:lvlJc w:val="left"/>
      <w:pPr>
        <w:ind w:left="2018" w:hanging="120"/>
      </w:pPr>
    </w:lvl>
  </w:abstractNum>
  <w:abstractNum w:abstractNumId="8">
    <w:nsid w:val="0000040A"/>
    <w:multiLevelType w:val="multilevel"/>
    <w:tmpl w:val="0000088D"/>
    <w:lvl w:ilvl="0">
      <w:start w:val="1"/>
      <w:numFmt w:val="decimal"/>
      <w:lvlText w:val="%1"/>
      <w:lvlJc w:val="left"/>
      <w:pPr>
        <w:ind w:left="104" w:hanging="1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43" w:hanging="120"/>
      </w:pPr>
    </w:lvl>
    <w:lvl w:ilvl="2">
      <w:numFmt w:val="bullet"/>
      <w:lvlText w:val="•"/>
      <w:lvlJc w:val="left"/>
      <w:pPr>
        <w:ind w:left="583" w:hanging="120"/>
      </w:pPr>
    </w:lvl>
    <w:lvl w:ilvl="3">
      <w:numFmt w:val="bullet"/>
      <w:lvlText w:val="•"/>
      <w:lvlJc w:val="left"/>
      <w:pPr>
        <w:ind w:left="822" w:hanging="120"/>
      </w:pPr>
    </w:lvl>
    <w:lvl w:ilvl="4">
      <w:numFmt w:val="bullet"/>
      <w:lvlText w:val="•"/>
      <w:lvlJc w:val="left"/>
      <w:pPr>
        <w:ind w:left="1061" w:hanging="120"/>
      </w:pPr>
    </w:lvl>
    <w:lvl w:ilvl="5">
      <w:numFmt w:val="bullet"/>
      <w:lvlText w:val="•"/>
      <w:lvlJc w:val="left"/>
      <w:pPr>
        <w:ind w:left="1300" w:hanging="120"/>
      </w:pPr>
    </w:lvl>
    <w:lvl w:ilvl="6">
      <w:numFmt w:val="bullet"/>
      <w:lvlText w:val="•"/>
      <w:lvlJc w:val="left"/>
      <w:pPr>
        <w:ind w:left="1540" w:hanging="120"/>
      </w:pPr>
    </w:lvl>
    <w:lvl w:ilvl="7">
      <w:numFmt w:val="bullet"/>
      <w:lvlText w:val="•"/>
      <w:lvlJc w:val="left"/>
      <w:pPr>
        <w:ind w:left="1779" w:hanging="120"/>
      </w:pPr>
    </w:lvl>
    <w:lvl w:ilvl="8">
      <w:numFmt w:val="bullet"/>
      <w:lvlText w:val="•"/>
      <w:lvlJc w:val="left"/>
      <w:pPr>
        <w:ind w:left="2018" w:hanging="120"/>
      </w:pPr>
    </w:lvl>
  </w:abstractNum>
  <w:abstractNum w:abstractNumId="9">
    <w:nsid w:val="0000040B"/>
    <w:multiLevelType w:val="multilevel"/>
    <w:tmpl w:val="0000088E"/>
    <w:lvl w:ilvl="0">
      <w:start w:val="1"/>
      <w:numFmt w:val="decimal"/>
      <w:lvlText w:val="%1"/>
      <w:lvlJc w:val="left"/>
      <w:pPr>
        <w:ind w:left="104" w:hanging="111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343" w:hanging="111"/>
      </w:pPr>
    </w:lvl>
    <w:lvl w:ilvl="2">
      <w:numFmt w:val="bullet"/>
      <w:lvlText w:val="•"/>
      <w:lvlJc w:val="left"/>
      <w:pPr>
        <w:ind w:left="583" w:hanging="111"/>
      </w:pPr>
    </w:lvl>
    <w:lvl w:ilvl="3">
      <w:numFmt w:val="bullet"/>
      <w:lvlText w:val="•"/>
      <w:lvlJc w:val="left"/>
      <w:pPr>
        <w:ind w:left="822" w:hanging="111"/>
      </w:pPr>
    </w:lvl>
    <w:lvl w:ilvl="4">
      <w:numFmt w:val="bullet"/>
      <w:lvlText w:val="•"/>
      <w:lvlJc w:val="left"/>
      <w:pPr>
        <w:ind w:left="1061" w:hanging="111"/>
      </w:pPr>
    </w:lvl>
    <w:lvl w:ilvl="5">
      <w:numFmt w:val="bullet"/>
      <w:lvlText w:val="•"/>
      <w:lvlJc w:val="left"/>
      <w:pPr>
        <w:ind w:left="1300" w:hanging="111"/>
      </w:pPr>
    </w:lvl>
    <w:lvl w:ilvl="6">
      <w:numFmt w:val="bullet"/>
      <w:lvlText w:val="•"/>
      <w:lvlJc w:val="left"/>
      <w:pPr>
        <w:ind w:left="1540" w:hanging="111"/>
      </w:pPr>
    </w:lvl>
    <w:lvl w:ilvl="7">
      <w:numFmt w:val="bullet"/>
      <w:lvlText w:val="•"/>
      <w:lvlJc w:val="left"/>
      <w:pPr>
        <w:ind w:left="1779" w:hanging="111"/>
      </w:pPr>
    </w:lvl>
    <w:lvl w:ilvl="8">
      <w:numFmt w:val="bullet"/>
      <w:lvlText w:val="•"/>
      <w:lvlJc w:val="left"/>
      <w:pPr>
        <w:ind w:left="2018" w:hanging="111"/>
      </w:pPr>
    </w:lvl>
  </w:abstractNum>
  <w:abstractNum w:abstractNumId="10">
    <w:nsid w:val="0000040C"/>
    <w:multiLevelType w:val="multilevel"/>
    <w:tmpl w:val="0000088F"/>
    <w:lvl w:ilvl="0">
      <w:start w:val="1"/>
      <w:numFmt w:val="decimal"/>
      <w:lvlText w:val="%1"/>
      <w:lvlJc w:val="left"/>
      <w:pPr>
        <w:ind w:left="104" w:hanging="1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43" w:hanging="120"/>
      </w:pPr>
    </w:lvl>
    <w:lvl w:ilvl="2">
      <w:numFmt w:val="bullet"/>
      <w:lvlText w:val="•"/>
      <w:lvlJc w:val="left"/>
      <w:pPr>
        <w:ind w:left="583" w:hanging="120"/>
      </w:pPr>
    </w:lvl>
    <w:lvl w:ilvl="3">
      <w:numFmt w:val="bullet"/>
      <w:lvlText w:val="•"/>
      <w:lvlJc w:val="left"/>
      <w:pPr>
        <w:ind w:left="822" w:hanging="120"/>
      </w:pPr>
    </w:lvl>
    <w:lvl w:ilvl="4">
      <w:numFmt w:val="bullet"/>
      <w:lvlText w:val="•"/>
      <w:lvlJc w:val="left"/>
      <w:pPr>
        <w:ind w:left="1061" w:hanging="120"/>
      </w:pPr>
    </w:lvl>
    <w:lvl w:ilvl="5">
      <w:numFmt w:val="bullet"/>
      <w:lvlText w:val="•"/>
      <w:lvlJc w:val="left"/>
      <w:pPr>
        <w:ind w:left="1300" w:hanging="120"/>
      </w:pPr>
    </w:lvl>
    <w:lvl w:ilvl="6">
      <w:numFmt w:val="bullet"/>
      <w:lvlText w:val="•"/>
      <w:lvlJc w:val="left"/>
      <w:pPr>
        <w:ind w:left="1540" w:hanging="120"/>
      </w:pPr>
    </w:lvl>
    <w:lvl w:ilvl="7">
      <w:numFmt w:val="bullet"/>
      <w:lvlText w:val="•"/>
      <w:lvlJc w:val="left"/>
      <w:pPr>
        <w:ind w:left="1779" w:hanging="120"/>
      </w:pPr>
    </w:lvl>
    <w:lvl w:ilvl="8">
      <w:numFmt w:val="bullet"/>
      <w:lvlText w:val="•"/>
      <w:lvlJc w:val="left"/>
      <w:pPr>
        <w:ind w:left="2018" w:hanging="12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"/>
      <w:lvlJc w:val="left"/>
      <w:pPr>
        <w:ind w:left="104" w:hanging="1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43" w:hanging="120"/>
      </w:pPr>
    </w:lvl>
    <w:lvl w:ilvl="2">
      <w:numFmt w:val="bullet"/>
      <w:lvlText w:val="•"/>
      <w:lvlJc w:val="left"/>
      <w:pPr>
        <w:ind w:left="583" w:hanging="120"/>
      </w:pPr>
    </w:lvl>
    <w:lvl w:ilvl="3">
      <w:numFmt w:val="bullet"/>
      <w:lvlText w:val="•"/>
      <w:lvlJc w:val="left"/>
      <w:pPr>
        <w:ind w:left="822" w:hanging="120"/>
      </w:pPr>
    </w:lvl>
    <w:lvl w:ilvl="4">
      <w:numFmt w:val="bullet"/>
      <w:lvlText w:val="•"/>
      <w:lvlJc w:val="left"/>
      <w:pPr>
        <w:ind w:left="1061" w:hanging="120"/>
      </w:pPr>
    </w:lvl>
    <w:lvl w:ilvl="5">
      <w:numFmt w:val="bullet"/>
      <w:lvlText w:val="•"/>
      <w:lvlJc w:val="left"/>
      <w:pPr>
        <w:ind w:left="1300" w:hanging="120"/>
      </w:pPr>
    </w:lvl>
    <w:lvl w:ilvl="6">
      <w:numFmt w:val="bullet"/>
      <w:lvlText w:val="•"/>
      <w:lvlJc w:val="left"/>
      <w:pPr>
        <w:ind w:left="1540" w:hanging="120"/>
      </w:pPr>
    </w:lvl>
    <w:lvl w:ilvl="7">
      <w:numFmt w:val="bullet"/>
      <w:lvlText w:val="•"/>
      <w:lvlJc w:val="left"/>
      <w:pPr>
        <w:ind w:left="1779" w:hanging="120"/>
      </w:pPr>
    </w:lvl>
    <w:lvl w:ilvl="8">
      <w:numFmt w:val="bullet"/>
      <w:lvlText w:val="•"/>
      <w:lvlJc w:val="left"/>
      <w:pPr>
        <w:ind w:left="2018" w:hanging="120"/>
      </w:pPr>
    </w:lvl>
  </w:abstractNum>
  <w:abstractNum w:abstractNumId="12">
    <w:nsid w:val="0000040E"/>
    <w:multiLevelType w:val="multilevel"/>
    <w:tmpl w:val="00000891"/>
    <w:lvl w:ilvl="0">
      <w:start w:val="2"/>
      <w:numFmt w:val="decimal"/>
      <w:lvlText w:val="%1"/>
      <w:lvlJc w:val="left"/>
      <w:pPr>
        <w:ind w:left="104" w:hanging="1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343" w:hanging="120"/>
      </w:pPr>
    </w:lvl>
    <w:lvl w:ilvl="2">
      <w:numFmt w:val="bullet"/>
      <w:lvlText w:val="•"/>
      <w:lvlJc w:val="left"/>
      <w:pPr>
        <w:ind w:left="583" w:hanging="120"/>
      </w:pPr>
    </w:lvl>
    <w:lvl w:ilvl="3">
      <w:numFmt w:val="bullet"/>
      <w:lvlText w:val="•"/>
      <w:lvlJc w:val="left"/>
      <w:pPr>
        <w:ind w:left="822" w:hanging="120"/>
      </w:pPr>
    </w:lvl>
    <w:lvl w:ilvl="4">
      <w:numFmt w:val="bullet"/>
      <w:lvlText w:val="•"/>
      <w:lvlJc w:val="left"/>
      <w:pPr>
        <w:ind w:left="1061" w:hanging="120"/>
      </w:pPr>
    </w:lvl>
    <w:lvl w:ilvl="5">
      <w:numFmt w:val="bullet"/>
      <w:lvlText w:val="•"/>
      <w:lvlJc w:val="left"/>
      <w:pPr>
        <w:ind w:left="1300" w:hanging="120"/>
      </w:pPr>
    </w:lvl>
    <w:lvl w:ilvl="6">
      <w:numFmt w:val="bullet"/>
      <w:lvlText w:val="•"/>
      <w:lvlJc w:val="left"/>
      <w:pPr>
        <w:ind w:left="1540" w:hanging="120"/>
      </w:pPr>
    </w:lvl>
    <w:lvl w:ilvl="7">
      <w:numFmt w:val="bullet"/>
      <w:lvlText w:val="•"/>
      <w:lvlJc w:val="left"/>
      <w:pPr>
        <w:ind w:left="1779" w:hanging="120"/>
      </w:pPr>
    </w:lvl>
    <w:lvl w:ilvl="8">
      <w:numFmt w:val="bullet"/>
      <w:lvlText w:val="•"/>
      <w:lvlJc w:val="left"/>
      <w:pPr>
        <w:ind w:left="2018" w:hanging="120"/>
      </w:pPr>
    </w:lvl>
  </w:abstractNum>
  <w:abstractNum w:abstractNumId="13">
    <w:nsid w:val="0000040F"/>
    <w:multiLevelType w:val="multilevel"/>
    <w:tmpl w:val="00000892"/>
    <w:lvl w:ilvl="0">
      <w:start w:val="8"/>
      <w:numFmt w:val="decimal"/>
      <w:lvlText w:val="%1."/>
      <w:lvlJc w:val="left"/>
      <w:pPr>
        <w:ind w:left="112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441" w:hanging="240"/>
      </w:pPr>
    </w:lvl>
    <w:lvl w:ilvl="2">
      <w:numFmt w:val="bullet"/>
      <w:lvlText w:val="•"/>
      <w:lvlJc w:val="left"/>
      <w:pPr>
        <w:ind w:left="2769" w:hanging="240"/>
      </w:pPr>
    </w:lvl>
    <w:lvl w:ilvl="3">
      <w:numFmt w:val="bullet"/>
      <w:lvlText w:val="•"/>
      <w:lvlJc w:val="left"/>
      <w:pPr>
        <w:ind w:left="4098" w:hanging="240"/>
      </w:pPr>
    </w:lvl>
    <w:lvl w:ilvl="4">
      <w:numFmt w:val="bullet"/>
      <w:lvlText w:val="•"/>
      <w:lvlJc w:val="left"/>
      <w:pPr>
        <w:ind w:left="5427" w:hanging="240"/>
      </w:pPr>
    </w:lvl>
    <w:lvl w:ilvl="5">
      <w:numFmt w:val="bullet"/>
      <w:lvlText w:val="•"/>
      <w:lvlJc w:val="left"/>
      <w:pPr>
        <w:ind w:left="6755" w:hanging="240"/>
      </w:pPr>
    </w:lvl>
    <w:lvl w:ilvl="6">
      <w:numFmt w:val="bullet"/>
      <w:lvlText w:val="•"/>
      <w:lvlJc w:val="left"/>
      <w:pPr>
        <w:ind w:left="8084" w:hanging="240"/>
      </w:pPr>
    </w:lvl>
    <w:lvl w:ilvl="7">
      <w:numFmt w:val="bullet"/>
      <w:lvlText w:val="•"/>
      <w:lvlJc w:val="left"/>
      <w:pPr>
        <w:ind w:left="9412" w:hanging="240"/>
      </w:pPr>
    </w:lvl>
    <w:lvl w:ilvl="8">
      <w:numFmt w:val="bullet"/>
      <w:lvlText w:val="•"/>
      <w:lvlJc w:val="left"/>
      <w:pPr>
        <w:ind w:left="10741" w:hanging="240"/>
      </w:pPr>
    </w:lvl>
  </w:abstractNum>
  <w:abstractNum w:abstractNumId="14">
    <w:nsid w:val="00000410"/>
    <w:multiLevelType w:val="multilevel"/>
    <w:tmpl w:val="00000893"/>
    <w:lvl w:ilvl="0">
      <w:start w:val="1"/>
      <w:numFmt w:val="decimal"/>
      <w:lvlText w:val="%1"/>
      <w:lvlJc w:val="left"/>
      <w:pPr>
        <w:ind w:left="232" w:hanging="12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  <w:pPr>
        <w:ind w:left="675" w:hanging="120"/>
      </w:pPr>
    </w:lvl>
    <w:lvl w:ilvl="2">
      <w:numFmt w:val="bullet"/>
      <w:lvlText w:val="•"/>
      <w:lvlJc w:val="left"/>
      <w:pPr>
        <w:ind w:left="1119" w:hanging="120"/>
      </w:pPr>
    </w:lvl>
    <w:lvl w:ilvl="3">
      <w:numFmt w:val="bullet"/>
      <w:lvlText w:val="•"/>
      <w:lvlJc w:val="left"/>
      <w:pPr>
        <w:ind w:left="1562" w:hanging="120"/>
      </w:pPr>
    </w:lvl>
    <w:lvl w:ilvl="4">
      <w:numFmt w:val="bullet"/>
      <w:lvlText w:val="•"/>
      <w:lvlJc w:val="left"/>
      <w:pPr>
        <w:ind w:left="2005" w:hanging="120"/>
      </w:pPr>
    </w:lvl>
    <w:lvl w:ilvl="5">
      <w:numFmt w:val="bullet"/>
      <w:lvlText w:val="•"/>
      <w:lvlJc w:val="left"/>
      <w:pPr>
        <w:ind w:left="2448" w:hanging="120"/>
      </w:pPr>
    </w:lvl>
    <w:lvl w:ilvl="6">
      <w:numFmt w:val="bullet"/>
      <w:lvlText w:val="•"/>
      <w:lvlJc w:val="left"/>
      <w:pPr>
        <w:ind w:left="2891" w:hanging="120"/>
      </w:pPr>
    </w:lvl>
    <w:lvl w:ilvl="7">
      <w:numFmt w:val="bullet"/>
      <w:lvlText w:val="•"/>
      <w:lvlJc w:val="left"/>
      <w:pPr>
        <w:ind w:left="3334" w:hanging="120"/>
      </w:pPr>
    </w:lvl>
    <w:lvl w:ilvl="8">
      <w:numFmt w:val="bullet"/>
      <w:lvlText w:val="•"/>
      <w:lvlJc w:val="left"/>
      <w:pPr>
        <w:ind w:left="3778" w:hanging="120"/>
      </w:pPr>
    </w:lvl>
  </w:abstractNum>
  <w:abstractNum w:abstractNumId="15">
    <w:nsid w:val="00000411"/>
    <w:multiLevelType w:val="multilevel"/>
    <w:tmpl w:val="00000894"/>
    <w:lvl w:ilvl="0">
      <w:start w:val="4"/>
      <w:numFmt w:val="decimal"/>
      <w:lvlText w:val="%1"/>
      <w:lvlJc w:val="left"/>
      <w:pPr>
        <w:ind w:left="232" w:hanging="12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  <w:pPr>
        <w:ind w:left="1549" w:hanging="120"/>
      </w:pPr>
    </w:lvl>
    <w:lvl w:ilvl="2">
      <w:numFmt w:val="bullet"/>
      <w:lvlText w:val="•"/>
      <w:lvlJc w:val="left"/>
      <w:pPr>
        <w:ind w:left="2865" w:hanging="120"/>
      </w:pPr>
    </w:lvl>
    <w:lvl w:ilvl="3">
      <w:numFmt w:val="bullet"/>
      <w:lvlText w:val="•"/>
      <w:lvlJc w:val="left"/>
      <w:pPr>
        <w:ind w:left="4182" w:hanging="120"/>
      </w:pPr>
    </w:lvl>
    <w:lvl w:ilvl="4">
      <w:numFmt w:val="bullet"/>
      <w:lvlText w:val="•"/>
      <w:lvlJc w:val="left"/>
      <w:pPr>
        <w:ind w:left="5499" w:hanging="120"/>
      </w:pPr>
    </w:lvl>
    <w:lvl w:ilvl="5">
      <w:numFmt w:val="bullet"/>
      <w:lvlText w:val="•"/>
      <w:lvlJc w:val="left"/>
      <w:pPr>
        <w:ind w:left="6815" w:hanging="120"/>
      </w:pPr>
    </w:lvl>
    <w:lvl w:ilvl="6">
      <w:numFmt w:val="bullet"/>
      <w:lvlText w:val="•"/>
      <w:lvlJc w:val="left"/>
      <w:pPr>
        <w:ind w:left="8132" w:hanging="120"/>
      </w:pPr>
    </w:lvl>
    <w:lvl w:ilvl="7">
      <w:numFmt w:val="bullet"/>
      <w:lvlText w:val="•"/>
      <w:lvlJc w:val="left"/>
      <w:pPr>
        <w:ind w:left="9448" w:hanging="120"/>
      </w:pPr>
    </w:lvl>
    <w:lvl w:ilvl="8">
      <w:numFmt w:val="bullet"/>
      <w:lvlText w:val="•"/>
      <w:lvlJc w:val="left"/>
      <w:pPr>
        <w:ind w:left="10765" w:hanging="120"/>
      </w:pPr>
    </w:lvl>
  </w:abstractNum>
  <w:abstractNum w:abstractNumId="16">
    <w:nsid w:val="00000412"/>
    <w:multiLevelType w:val="multilevel"/>
    <w:tmpl w:val="00000895"/>
    <w:lvl w:ilvl="0">
      <w:numFmt w:val="bullet"/>
      <w:lvlText w:val=""/>
      <w:lvlJc w:val="left"/>
      <w:pPr>
        <w:ind w:left="832" w:hanging="360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2231" w:hanging="360"/>
      </w:pPr>
    </w:lvl>
    <w:lvl w:ilvl="2">
      <w:numFmt w:val="bullet"/>
      <w:lvlText w:val="•"/>
      <w:lvlJc w:val="left"/>
      <w:pPr>
        <w:ind w:left="3629" w:hanging="360"/>
      </w:pPr>
    </w:lvl>
    <w:lvl w:ilvl="3">
      <w:numFmt w:val="bullet"/>
      <w:lvlText w:val="•"/>
      <w:lvlJc w:val="left"/>
      <w:pPr>
        <w:ind w:left="5028" w:hanging="360"/>
      </w:pPr>
    </w:lvl>
    <w:lvl w:ilvl="4">
      <w:numFmt w:val="bullet"/>
      <w:lvlText w:val="•"/>
      <w:lvlJc w:val="left"/>
      <w:pPr>
        <w:ind w:left="6427" w:hanging="360"/>
      </w:pPr>
    </w:lvl>
    <w:lvl w:ilvl="5">
      <w:numFmt w:val="bullet"/>
      <w:lvlText w:val="•"/>
      <w:lvlJc w:val="left"/>
      <w:pPr>
        <w:ind w:left="7825" w:hanging="360"/>
      </w:pPr>
    </w:lvl>
    <w:lvl w:ilvl="6">
      <w:numFmt w:val="bullet"/>
      <w:lvlText w:val="•"/>
      <w:lvlJc w:val="left"/>
      <w:pPr>
        <w:ind w:left="9224" w:hanging="360"/>
      </w:pPr>
    </w:lvl>
    <w:lvl w:ilvl="7">
      <w:numFmt w:val="bullet"/>
      <w:lvlText w:val="•"/>
      <w:lvlJc w:val="left"/>
      <w:pPr>
        <w:ind w:left="10622" w:hanging="360"/>
      </w:pPr>
    </w:lvl>
    <w:lvl w:ilvl="8">
      <w:numFmt w:val="bullet"/>
      <w:lvlText w:val="•"/>
      <w:lvlJc w:val="left"/>
      <w:pPr>
        <w:ind w:left="12021" w:hanging="360"/>
      </w:pPr>
    </w:lvl>
  </w:abstractNum>
  <w:abstractNum w:abstractNumId="17">
    <w:nsid w:val="64AB4781"/>
    <w:multiLevelType w:val="hybridMultilevel"/>
    <w:tmpl w:val="CFB259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12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A1"/>
    <w:rsid w:val="00224BBA"/>
    <w:rsid w:val="0026677A"/>
    <w:rsid w:val="004912FB"/>
    <w:rsid w:val="00793CD0"/>
    <w:rsid w:val="00843F82"/>
    <w:rsid w:val="00AB1AAD"/>
    <w:rsid w:val="00F446A1"/>
    <w:rsid w:val="00F6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AAD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B1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F446A1"/>
    <w:pPr>
      <w:widowControl w:val="0"/>
      <w:autoSpaceDE w:val="0"/>
      <w:autoSpaceDN w:val="0"/>
      <w:adjustRightInd w:val="0"/>
      <w:ind w:left="112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4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B1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qFormat/>
    <w:rsid w:val="00AB1A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AB1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qFormat/>
    <w:rsid w:val="00AB1AAD"/>
    <w:rPr>
      <w:i/>
      <w:iCs/>
    </w:rPr>
  </w:style>
  <w:style w:type="paragraph" w:styleId="a7">
    <w:name w:val="List Paragraph"/>
    <w:basedOn w:val="a"/>
    <w:uiPriority w:val="1"/>
    <w:qFormat/>
    <w:rsid w:val="00AB1AA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F446A1"/>
    <w:rPr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F446A1"/>
    <w:pPr>
      <w:widowControl w:val="0"/>
      <w:autoSpaceDE w:val="0"/>
      <w:autoSpaceDN w:val="0"/>
      <w:adjustRightInd w:val="0"/>
      <w:ind w:left="112"/>
    </w:pPr>
  </w:style>
  <w:style w:type="character" w:customStyle="1" w:styleId="a9">
    <w:name w:val="Основной текст Знак"/>
    <w:basedOn w:val="a0"/>
    <w:link w:val="a8"/>
    <w:uiPriority w:val="1"/>
    <w:rsid w:val="00F446A1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46A1"/>
    <w:pPr>
      <w:widowControl w:val="0"/>
      <w:autoSpaceDE w:val="0"/>
      <w:autoSpaceDN w:val="0"/>
      <w:adjustRightInd w:val="0"/>
    </w:pPr>
  </w:style>
  <w:style w:type="paragraph" w:styleId="aa">
    <w:name w:val="Balloon Text"/>
    <w:basedOn w:val="a"/>
    <w:link w:val="ab"/>
    <w:uiPriority w:val="99"/>
    <w:unhideWhenUsed/>
    <w:rsid w:val="00F446A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4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AAD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AB1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F446A1"/>
    <w:pPr>
      <w:widowControl w:val="0"/>
      <w:autoSpaceDE w:val="0"/>
      <w:autoSpaceDN w:val="0"/>
      <w:adjustRightInd w:val="0"/>
      <w:ind w:left="112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4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B1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qFormat/>
    <w:rsid w:val="00AB1A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AB1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qFormat/>
    <w:rsid w:val="00AB1AAD"/>
    <w:rPr>
      <w:i/>
      <w:iCs/>
    </w:rPr>
  </w:style>
  <w:style w:type="paragraph" w:styleId="a7">
    <w:name w:val="List Paragraph"/>
    <w:basedOn w:val="a"/>
    <w:uiPriority w:val="1"/>
    <w:qFormat/>
    <w:rsid w:val="00AB1AA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F446A1"/>
    <w:rPr>
      <w:b/>
      <w:bCs/>
      <w:sz w:val="24"/>
      <w:szCs w:val="24"/>
    </w:rPr>
  </w:style>
  <w:style w:type="paragraph" w:styleId="a8">
    <w:name w:val="Body Text"/>
    <w:basedOn w:val="a"/>
    <w:link w:val="a9"/>
    <w:uiPriority w:val="1"/>
    <w:qFormat/>
    <w:rsid w:val="00F446A1"/>
    <w:pPr>
      <w:widowControl w:val="0"/>
      <w:autoSpaceDE w:val="0"/>
      <w:autoSpaceDN w:val="0"/>
      <w:adjustRightInd w:val="0"/>
      <w:ind w:left="112"/>
    </w:pPr>
  </w:style>
  <w:style w:type="character" w:customStyle="1" w:styleId="a9">
    <w:name w:val="Основной текст Знак"/>
    <w:basedOn w:val="a0"/>
    <w:link w:val="a8"/>
    <w:uiPriority w:val="1"/>
    <w:rsid w:val="00F446A1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46A1"/>
    <w:pPr>
      <w:widowControl w:val="0"/>
      <w:autoSpaceDE w:val="0"/>
      <w:autoSpaceDN w:val="0"/>
      <w:adjustRightInd w:val="0"/>
    </w:pPr>
  </w:style>
  <w:style w:type="paragraph" w:styleId="aa">
    <w:name w:val="Balloon Text"/>
    <w:basedOn w:val="a"/>
    <w:link w:val="ab"/>
    <w:uiPriority w:val="99"/>
    <w:unhideWhenUsed/>
    <w:rsid w:val="00F446A1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4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3</cp:revision>
  <cp:lastPrinted>2019-10-13T14:48:00Z</cp:lastPrinted>
  <dcterms:created xsi:type="dcterms:W3CDTF">2019-10-13T14:17:00Z</dcterms:created>
  <dcterms:modified xsi:type="dcterms:W3CDTF">2020-09-17T07:40:00Z</dcterms:modified>
</cp:coreProperties>
</file>